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C1" w:rsidRPr="0049153D" w:rsidRDefault="00B07DC1" w:rsidP="00E31E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53D">
        <w:rPr>
          <w:rFonts w:ascii="Times New Roman" w:hAnsi="Times New Roman" w:cs="Times New Roman"/>
          <w:b/>
          <w:sz w:val="28"/>
          <w:szCs w:val="28"/>
        </w:rPr>
        <w:t xml:space="preserve">Урок технологии 4 класс </w:t>
      </w:r>
    </w:p>
    <w:p w:rsidR="00B07DC1" w:rsidRPr="0049153D" w:rsidRDefault="00B07DC1" w:rsidP="00E31E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53D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6C59E3" w:rsidRPr="00E31EC3" w:rsidRDefault="006C59E3" w:rsidP="00E31EC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31EC3">
        <w:rPr>
          <w:rFonts w:ascii="Times New Roman" w:hAnsi="Times New Roman" w:cs="Times New Roman"/>
          <w:sz w:val="28"/>
          <w:szCs w:val="28"/>
        </w:rPr>
        <w:t>Одежда народов России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C59E3" w:rsidRPr="00E31EC3" w:rsidRDefault="006C59E3" w:rsidP="00E31EC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Цель урока: </w:t>
      </w:r>
      <w:r w:rsidRPr="00E31EC3">
        <w:rPr>
          <w:rFonts w:ascii="Times New Roman" w:hAnsi="Times New Roman" w:cs="Times New Roman"/>
          <w:sz w:val="28"/>
          <w:szCs w:val="28"/>
        </w:rPr>
        <w:t xml:space="preserve">Изготовить аппликацию народных костюмов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из разнообразных материалов (ткань, бумага)</w:t>
      </w:r>
    </w:p>
    <w:p w:rsidR="006C59E3" w:rsidRPr="00E31EC3" w:rsidRDefault="006C59E3" w:rsidP="00E31E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урока: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3F18" w:rsidRDefault="006C59E3" w:rsidP="00283F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F1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83F18" w:rsidRPr="00283F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представления о разнообразии традиционной одежды народов России; </w:t>
      </w:r>
    </w:p>
    <w:p w:rsidR="00283F18" w:rsidRPr="00283F18" w:rsidRDefault="00283F18" w:rsidP="00283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закрепление</w:t>
      </w:r>
      <w:r w:rsidRPr="00283F18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F18">
        <w:rPr>
          <w:rFonts w:ascii="Times New Roman" w:hAnsi="Times New Roman" w:cs="Times New Roman"/>
          <w:sz w:val="28"/>
          <w:szCs w:val="28"/>
        </w:rPr>
        <w:t xml:space="preserve"> составления композиции с использованием различных материалов, </w:t>
      </w:r>
      <w:r w:rsidRPr="00283F18">
        <w:rPr>
          <w:rFonts w:ascii="Times New Roman" w:eastAsia="Times New Roman" w:hAnsi="Times New Roman" w:cs="Times New Roman"/>
          <w:sz w:val="28"/>
          <w:szCs w:val="28"/>
        </w:rPr>
        <w:t>отра</w:t>
      </w:r>
      <w:r>
        <w:rPr>
          <w:rFonts w:ascii="Times New Roman" w:hAnsi="Times New Roman" w:cs="Times New Roman"/>
          <w:sz w:val="28"/>
          <w:szCs w:val="28"/>
        </w:rPr>
        <w:t>батывание</w:t>
      </w:r>
      <w:r w:rsidRPr="00283F18">
        <w:rPr>
          <w:rFonts w:ascii="Times New Roman" w:hAnsi="Times New Roman" w:cs="Times New Roman"/>
          <w:sz w:val="28"/>
          <w:szCs w:val="28"/>
        </w:rPr>
        <w:t xml:space="preserve"> навыки</w:t>
      </w:r>
      <w:r>
        <w:rPr>
          <w:rFonts w:ascii="Times New Roman" w:hAnsi="Times New Roman" w:cs="Times New Roman"/>
          <w:sz w:val="28"/>
          <w:szCs w:val="28"/>
        </w:rPr>
        <w:t>а работы с тканью;</w:t>
      </w:r>
    </w:p>
    <w:p w:rsidR="00283F18" w:rsidRPr="00283F18" w:rsidRDefault="00283F18" w:rsidP="00283F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F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развитие интереса к истории и культуре своего народа и других этнических групп;</w:t>
      </w:r>
    </w:p>
    <w:p w:rsidR="00283F18" w:rsidRPr="00283F18" w:rsidRDefault="00283F18" w:rsidP="00283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F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воспитание уважения и толерантности к традициям и обычаям представителей различных культур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816D4" w:rsidRPr="00E31EC3" w:rsidRDefault="001816D4" w:rsidP="00491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59E3" w:rsidRPr="00E31EC3" w:rsidRDefault="006C59E3" w:rsidP="00E31EC3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>Планируемые результаты:</w:t>
      </w:r>
    </w:p>
    <w:p w:rsidR="006C59E3" w:rsidRPr="00E31EC3" w:rsidRDefault="006C59E3" w:rsidP="00E31EC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- усвоить последовательность изготовления народного костюма </w:t>
      </w:r>
    </w:p>
    <w:p w:rsidR="006C59E3" w:rsidRPr="00E31EC3" w:rsidRDefault="006C59E3" w:rsidP="00E31EC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- уметь работать с шаблонами, </w:t>
      </w:r>
      <w:r w:rsidRPr="00E31EC3">
        <w:rPr>
          <w:rFonts w:ascii="Times New Roman" w:hAnsi="Times New Roman" w:cs="Times New Roman"/>
          <w:sz w:val="28"/>
          <w:szCs w:val="28"/>
        </w:rPr>
        <w:t>составлять аппликацию из ткани</w:t>
      </w:r>
    </w:p>
    <w:p w:rsidR="006C59E3" w:rsidRPr="00E31EC3" w:rsidRDefault="006C59E3" w:rsidP="00E31E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>УУД: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 xml:space="preserve">- использовать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приёмы работы с  тканью по шаблону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>- использовать</w:t>
      </w:r>
      <w:r w:rsidRPr="00E31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EC3">
        <w:rPr>
          <w:rFonts w:ascii="Times New Roman" w:hAnsi="Times New Roman" w:cs="Times New Roman"/>
          <w:sz w:val="28"/>
          <w:szCs w:val="28"/>
        </w:rPr>
        <w:t xml:space="preserve">декоративные материалы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для составления орнамента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 xml:space="preserve">- осваивать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способ разметки деталей изделия на ткани по шаблону и способ соединения деталей из разных материалов (ткани и бумаги) при помощи клея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 xml:space="preserve">- сравнивать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орнаменты костюмов народов разных национальностей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 xml:space="preserve">- оформлять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изделия по собственному замыслу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- составлять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план работы по изготовлению изделия</w:t>
      </w:r>
    </w:p>
    <w:p w:rsidR="006C59E3" w:rsidRPr="00E31EC3" w:rsidRDefault="006C59E3" w:rsidP="00E31EC3">
      <w:pPr>
        <w:spacing w:line="240" w:lineRule="auto"/>
        <w:ind w:firstLine="170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>контролировать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>корректировать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работу по плану и технологической карте</w:t>
      </w:r>
    </w:p>
    <w:p w:rsidR="006C59E3" w:rsidRPr="00E31EC3" w:rsidRDefault="006C59E3" w:rsidP="00E31EC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 результаты</w:t>
      </w:r>
    </w:p>
    <w:p w:rsidR="006C59E3" w:rsidRPr="00E31EC3" w:rsidRDefault="006C59E3" w:rsidP="00E31EC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31EC3">
        <w:rPr>
          <w:rFonts w:ascii="Times New Roman" w:eastAsia="Times New Roman" w:hAnsi="Times New Roman" w:cs="Times New Roman"/>
          <w:bCs/>
          <w:sz w:val="28"/>
          <w:szCs w:val="28"/>
        </w:rPr>
        <w:t>оздание условий для</w:t>
      </w:r>
      <w:r w:rsidRPr="00E31E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формирования следующих умений:</w:t>
      </w:r>
    </w:p>
    <w:p w:rsidR="006C59E3" w:rsidRPr="00E31EC3" w:rsidRDefault="006C59E3" w:rsidP="00E31EC3">
      <w:pPr>
        <w:tabs>
          <w:tab w:val="num" w:pos="1080"/>
        </w:tabs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>- уважительно относиться к чужому мнению, к результатам труда мастеров;</w:t>
      </w:r>
    </w:p>
    <w:p w:rsidR="006C59E3" w:rsidRPr="00E31EC3" w:rsidRDefault="006C59E3" w:rsidP="00E31EC3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- понимать исторические традиции, положительно относиться к людям разных национальностей. </w:t>
      </w:r>
    </w:p>
    <w:p w:rsidR="006C59E3" w:rsidRPr="00E31EC3" w:rsidRDefault="006C59E3" w:rsidP="00E31EC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результаты </w:t>
      </w:r>
    </w:p>
    <w:p w:rsidR="006C59E3" w:rsidRPr="00E31EC3" w:rsidRDefault="006C59E3" w:rsidP="00E31EC3">
      <w:pPr>
        <w:pStyle w:val="3"/>
        <w:spacing w:before="0"/>
        <w:ind w:firstLine="360"/>
        <w:jc w:val="both"/>
        <w:rPr>
          <w:b w:val="0"/>
          <w:szCs w:val="28"/>
        </w:rPr>
      </w:pPr>
      <w:r w:rsidRPr="00E31EC3">
        <w:rPr>
          <w:b w:val="0"/>
          <w:i/>
          <w:szCs w:val="28"/>
        </w:rPr>
        <w:t>Регулятивные УУД: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szCs w:val="28"/>
        </w:rPr>
        <w:t>- о</w:t>
      </w:r>
      <w:r w:rsidRPr="00E31EC3">
        <w:rPr>
          <w:b w:val="0"/>
          <w:iCs/>
          <w:szCs w:val="28"/>
        </w:rPr>
        <w:t>пределять</w:t>
      </w:r>
      <w:r w:rsidRPr="00E31EC3">
        <w:rPr>
          <w:b w:val="0"/>
          <w:szCs w:val="28"/>
        </w:rPr>
        <w:t xml:space="preserve"> с помощью учителя и самостоятельно цель деятельности на уроке,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szCs w:val="28"/>
        </w:rPr>
        <w:t xml:space="preserve">- учиться </w:t>
      </w:r>
      <w:r w:rsidRPr="00E31EC3">
        <w:rPr>
          <w:b w:val="0"/>
          <w:iCs/>
          <w:szCs w:val="28"/>
        </w:rPr>
        <w:t>планировать</w:t>
      </w:r>
      <w:r w:rsidRPr="00E31EC3">
        <w:rPr>
          <w:b w:val="0"/>
          <w:szCs w:val="28"/>
        </w:rPr>
        <w:t xml:space="preserve"> практическую деятельность на уроке;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szCs w:val="28"/>
        </w:rPr>
        <w:t xml:space="preserve">- работать по составленному плану, </w:t>
      </w:r>
      <w:r w:rsidRPr="00E31EC3">
        <w:rPr>
          <w:b w:val="0"/>
          <w:iCs/>
          <w:szCs w:val="28"/>
        </w:rPr>
        <w:t xml:space="preserve">используя </w:t>
      </w:r>
      <w:r w:rsidRPr="00E31EC3">
        <w:rPr>
          <w:b w:val="0"/>
          <w:szCs w:val="28"/>
        </w:rPr>
        <w:t>необходимые дидактические средства (рисунки, технологическую карту, инструменты и приспособления), осуществлять контроль точности выполнения операций (с помощью шаблонов);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iCs/>
          <w:szCs w:val="28"/>
        </w:rPr>
        <w:t>- определять самостоятельно и</w:t>
      </w:r>
      <w:r w:rsidRPr="00E31EC3">
        <w:rPr>
          <w:b w:val="0"/>
          <w:szCs w:val="28"/>
        </w:rPr>
        <w:t xml:space="preserve"> в диалоге с учителем успешность выполнения своего задания.</w:t>
      </w:r>
    </w:p>
    <w:p w:rsidR="006C59E3" w:rsidRPr="00E31EC3" w:rsidRDefault="006C59E3" w:rsidP="00E31EC3">
      <w:pPr>
        <w:pStyle w:val="3"/>
        <w:spacing w:before="0"/>
        <w:ind w:firstLine="360"/>
        <w:jc w:val="both"/>
        <w:rPr>
          <w:b w:val="0"/>
          <w:szCs w:val="28"/>
        </w:rPr>
      </w:pPr>
      <w:r w:rsidRPr="00E31EC3">
        <w:rPr>
          <w:b w:val="0"/>
          <w:i/>
          <w:szCs w:val="28"/>
        </w:rPr>
        <w:t>Познавательные УУД:</w:t>
      </w:r>
    </w:p>
    <w:p w:rsidR="006C59E3" w:rsidRPr="00E31EC3" w:rsidRDefault="006C59E3" w:rsidP="00E31EC3">
      <w:pPr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sz w:val="28"/>
          <w:szCs w:val="28"/>
        </w:rPr>
        <w:t>- сравнивать конструктивные и декоративные особенности национальных костюмов, называть используемые для рукотворной деятельности материалы;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szCs w:val="28"/>
        </w:rPr>
        <w:t xml:space="preserve">- самостоятельно </w:t>
      </w:r>
      <w:r w:rsidRPr="00E31EC3">
        <w:rPr>
          <w:b w:val="0"/>
          <w:iCs/>
          <w:szCs w:val="28"/>
        </w:rPr>
        <w:t>делать</w:t>
      </w:r>
      <w:r w:rsidRPr="00E31EC3">
        <w:rPr>
          <w:b w:val="0"/>
          <w:szCs w:val="28"/>
        </w:rPr>
        <w:t xml:space="preserve"> простейшие обобщения и </w:t>
      </w:r>
      <w:r w:rsidRPr="00E31EC3">
        <w:rPr>
          <w:b w:val="0"/>
          <w:i/>
          <w:szCs w:val="28"/>
        </w:rPr>
        <w:t>выводы</w:t>
      </w:r>
      <w:r w:rsidRPr="00E31EC3">
        <w:rPr>
          <w:b w:val="0"/>
          <w:szCs w:val="28"/>
        </w:rPr>
        <w:t>.</w:t>
      </w:r>
    </w:p>
    <w:p w:rsidR="006C59E3" w:rsidRPr="00E31EC3" w:rsidRDefault="006C59E3" w:rsidP="00E31EC3">
      <w:pPr>
        <w:pStyle w:val="3"/>
        <w:spacing w:before="0"/>
        <w:ind w:firstLine="360"/>
        <w:jc w:val="both"/>
        <w:rPr>
          <w:b w:val="0"/>
          <w:szCs w:val="28"/>
        </w:rPr>
      </w:pPr>
      <w:r w:rsidRPr="00E31EC3">
        <w:rPr>
          <w:b w:val="0"/>
          <w:i/>
          <w:szCs w:val="28"/>
        </w:rPr>
        <w:t>Коммуникативные УУД: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szCs w:val="28"/>
        </w:rPr>
        <w:t>- уметь слушать учителя и одноклассников, высказывать свое мнение;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iCs/>
          <w:szCs w:val="28"/>
        </w:rPr>
        <w:t>- уметь вести небольшой познавательный диалог</w:t>
      </w:r>
      <w:r w:rsidRPr="00E31EC3">
        <w:rPr>
          <w:b w:val="0"/>
          <w:szCs w:val="28"/>
        </w:rPr>
        <w:t xml:space="preserve"> по теме урока, коллективно анализировать изделия;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iCs/>
          <w:szCs w:val="28"/>
        </w:rPr>
        <w:t>- вступать</w:t>
      </w:r>
      <w:r w:rsidRPr="00E31EC3">
        <w:rPr>
          <w:b w:val="0"/>
          <w:szCs w:val="28"/>
        </w:rPr>
        <w:t xml:space="preserve"> в беседу и обсуждение на уроке и в жизни;</w:t>
      </w:r>
    </w:p>
    <w:p w:rsidR="006C59E3" w:rsidRPr="00E31EC3" w:rsidRDefault="006C59E3" w:rsidP="00E31EC3">
      <w:pPr>
        <w:pStyle w:val="3"/>
        <w:spacing w:before="0"/>
        <w:ind w:left="540"/>
        <w:jc w:val="both"/>
        <w:rPr>
          <w:b w:val="0"/>
          <w:szCs w:val="28"/>
        </w:rPr>
      </w:pPr>
      <w:r w:rsidRPr="00E31EC3">
        <w:rPr>
          <w:b w:val="0"/>
          <w:szCs w:val="28"/>
        </w:rPr>
        <w:t>- учиться выполнять предлагаемые задания в паре.</w:t>
      </w:r>
    </w:p>
    <w:p w:rsidR="006C59E3" w:rsidRPr="00E31EC3" w:rsidRDefault="006C59E3" w:rsidP="00E31E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Формы работы учащихся: </w:t>
      </w:r>
      <w:r w:rsidRPr="00E31EC3">
        <w:rPr>
          <w:rFonts w:ascii="Times New Roman" w:hAnsi="Times New Roman" w:cs="Times New Roman"/>
          <w:sz w:val="28"/>
          <w:szCs w:val="28"/>
        </w:rPr>
        <w:t>парная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>, фронтальная.</w:t>
      </w:r>
    </w:p>
    <w:p w:rsidR="00A63F1C" w:rsidRPr="00D27FBD" w:rsidRDefault="006C59E3" w:rsidP="00D27F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EC3">
        <w:rPr>
          <w:rFonts w:ascii="Times New Roman" w:eastAsia="Times New Roman" w:hAnsi="Times New Roman" w:cs="Times New Roman"/>
          <w:b/>
          <w:i/>
          <w:sz w:val="28"/>
          <w:szCs w:val="28"/>
        </w:rPr>
        <w:t>Необходимое техническое оборудование: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компьютер,</w:t>
      </w:r>
      <w:r w:rsidR="00E31EC3" w:rsidRPr="00E31E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EC3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r w:rsidRPr="00E31EC3">
        <w:rPr>
          <w:rFonts w:ascii="Times New Roman" w:eastAsia="Times New Roman" w:hAnsi="Times New Roman" w:cs="Times New Roman"/>
          <w:sz w:val="28"/>
          <w:szCs w:val="28"/>
        </w:rPr>
        <w:t xml:space="preserve"> проектор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2022"/>
        <w:gridCol w:w="910"/>
        <w:gridCol w:w="6157"/>
        <w:gridCol w:w="2512"/>
        <w:gridCol w:w="2341"/>
      </w:tblGrid>
      <w:tr w:rsidR="00A63F1C" w:rsidRPr="00E31EC3" w:rsidTr="00365575"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b/>
                <w:color w:val="1C1C1C"/>
                <w:sz w:val="28"/>
                <w:szCs w:val="28"/>
              </w:rPr>
            </w:pPr>
            <w:r w:rsidRPr="00E31EC3">
              <w:rPr>
                <w:b/>
                <w:color w:val="1C1C1C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0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b/>
                <w:color w:val="1C1C1C"/>
                <w:sz w:val="28"/>
                <w:szCs w:val="28"/>
              </w:rPr>
            </w:pPr>
            <w:r w:rsidRPr="00E31EC3">
              <w:rPr>
                <w:b/>
                <w:color w:val="1C1C1C"/>
                <w:sz w:val="28"/>
                <w:szCs w:val="28"/>
              </w:rPr>
              <w:t>Этапы урока</w:t>
            </w:r>
          </w:p>
        </w:tc>
        <w:tc>
          <w:tcPr>
            <w:tcW w:w="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b/>
                <w:color w:val="1C1C1C"/>
                <w:sz w:val="28"/>
                <w:szCs w:val="28"/>
              </w:rPr>
            </w:pPr>
            <w:r w:rsidRPr="00E31EC3">
              <w:rPr>
                <w:b/>
                <w:color w:val="1C1C1C"/>
                <w:sz w:val="28"/>
                <w:szCs w:val="28"/>
              </w:rPr>
              <w:t>Время (мин)</w:t>
            </w:r>
          </w:p>
        </w:tc>
        <w:tc>
          <w:tcPr>
            <w:tcW w:w="61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b/>
                <w:color w:val="1C1C1C"/>
                <w:sz w:val="28"/>
                <w:szCs w:val="28"/>
              </w:rPr>
            </w:pPr>
            <w:r w:rsidRPr="00E31EC3">
              <w:rPr>
                <w:b/>
                <w:color w:val="1C1C1C"/>
                <w:sz w:val="28"/>
                <w:szCs w:val="28"/>
              </w:rPr>
              <w:t>Деятельность учителя</w:t>
            </w:r>
          </w:p>
        </w:tc>
        <w:tc>
          <w:tcPr>
            <w:tcW w:w="2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b/>
                <w:color w:val="1C1C1C"/>
                <w:sz w:val="28"/>
                <w:szCs w:val="28"/>
              </w:rPr>
            </w:pPr>
            <w:r w:rsidRPr="00E31EC3">
              <w:rPr>
                <w:b/>
                <w:color w:val="1C1C1C"/>
                <w:sz w:val="28"/>
                <w:szCs w:val="28"/>
              </w:rPr>
              <w:t>Деятельность ученика</w:t>
            </w:r>
          </w:p>
        </w:tc>
        <w:tc>
          <w:tcPr>
            <w:tcW w:w="2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b/>
                <w:sz w:val="28"/>
                <w:szCs w:val="28"/>
              </w:rPr>
            </w:pPr>
            <w:r w:rsidRPr="00E31EC3">
              <w:rPr>
                <w:b/>
                <w:color w:val="1C1C1C"/>
                <w:sz w:val="28"/>
                <w:szCs w:val="28"/>
              </w:rPr>
              <w:t>УУД</w:t>
            </w:r>
          </w:p>
        </w:tc>
      </w:tr>
      <w:tr w:rsidR="00A63F1C" w:rsidRPr="00E31EC3" w:rsidTr="00365575"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1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7F33" w:rsidRPr="00E31EC3" w:rsidRDefault="00A63F1C" w:rsidP="00F44C31">
            <w:pPr>
              <w:spacing w:line="36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Орг</w:t>
            </w:r>
            <w:r w:rsidR="00767F33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анизационный</w:t>
            </w:r>
            <w:r w:rsidR="00767F33" w:rsidRPr="00E31EC3">
              <w:rPr>
                <w:rFonts w:ascii="Times New Roman" w:hAnsi="Times New Roman" w:cs="Times New Roman"/>
                <w:kern w:val="1"/>
                <w:sz w:val="28"/>
                <w:szCs w:val="28"/>
              </w:rPr>
              <w:t xml:space="preserve"> </w:t>
            </w:r>
          </w:p>
          <w:p w:rsidR="00767F33" w:rsidRPr="00E31EC3" w:rsidRDefault="00E31EC3" w:rsidP="00F44C31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8"/>
              </w:rPr>
              <w:t>Словесный метод:</w:t>
            </w:r>
          </w:p>
          <w:p w:rsidR="00767F33" w:rsidRPr="00E31EC3" w:rsidRDefault="00767F33" w:rsidP="00F44C31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8"/>
              </w:rPr>
              <w:t>слово учителя.</w:t>
            </w:r>
          </w:p>
          <w:p w:rsidR="00A63F1C" w:rsidRPr="00E31EC3" w:rsidRDefault="00A63F1C" w:rsidP="00F44C31">
            <w:pPr>
              <w:pStyle w:val="a9"/>
              <w:spacing w:line="360" w:lineRule="auto"/>
              <w:contextualSpacing/>
              <w:rPr>
                <w:color w:val="1C1C1C"/>
                <w:sz w:val="28"/>
                <w:szCs w:val="28"/>
              </w:rPr>
            </w:pP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1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9153D" w:rsidRDefault="0049153D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 xml:space="preserve">  </w:t>
            </w:r>
            <w:r w:rsidRPr="00E31EC3">
              <w:rPr>
                <w:color w:val="FF0000"/>
                <w:sz w:val="28"/>
                <w:szCs w:val="28"/>
              </w:rPr>
              <w:t>СЛАЙД 1</w:t>
            </w:r>
            <w:r w:rsidRPr="00E31EC3">
              <w:rPr>
                <w:sz w:val="28"/>
                <w:szCs w:val="28"/>
              </w:rPr>
              <w:t xml:space="preserve"> 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Долгожданный дан звонок.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Начинается урок.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Наши ушки – на макушке,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Глазки широко открыты.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Слушаем, запоминаем,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Ни минуты не теряем.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Влево, вправо повернулись</w:t>
            </w:r>
          </w:p>
          <w:p w:rsidR="00A63F1C" w:rsidRPr="00E31EC3" w:rsidRDefault="00A63F1C" w:rsidP="00A63F1C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И друг другу улыбнулись.</w:t>
            </w:r>
          </w:p>
          <w:p w:rsidR="00A63F1C" w:rsidRPr="00E31EC3" w:rsidRDefault="00A63F1C" w:rsidP="00A63F1C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- Тихонько садитесь.</w:t>
            </w:r>
          </w:p>
          <w:p w:rsidR="00A63F1C" w:rsidRPr="00E31EC3" w:rsidRDefault="00A63F1C" w:rsidP="00A63F1C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rPr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Ответное приветствие</w:t>
            </w: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3F1C" w:rsidRPr="00E31EC3" w:rsidRDefault="00767F33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: внутренняя позиция школьника на уровне положительного отношения к уроку.</w:t>
            </w:r>
          </w:p>
        </w:tc>
      </w:tr>
      <w:tr w:rsidR="00A63F1C" w:rsidRPr="00E31EC3" w:rsidTr="00365575"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2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5B2C" w:rsidRPr="00E31EC3" w:rsidRDefault="00A63F1C" w:rsidP="00F44C31">
            <w:pPr>
              <w:pStyle w:val="a9"/>
              <w:spacing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E31EC3">
              <w:rPr>
                <w:color w:val="1C1C1C"/>
                <w:sz w:val="28"/>
                <w:szCs w:val="28"/>
              </w:rPr>
              <w:t>Формулировка темы и целей урока, актуализация знаний</w:t>
            </w:r>
            <w:r w:rsidR="008B5B2C" w:rsidRPr="00E31EC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8B5B2C" w:rsidRPr="00E31EC3" w:rsidRDefault="008B5B2C" w:rsidP="00F44C31">
            <w:pPr>
              <w:pStyle w:val="a9"/>
              <w:spacing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  <w:p w:rsidR="00E024C3" w:rsidRDefault="001816D4" w:rsidP="00F44C31">
            <w:pPr>
              <w:pStyle w:val="a9"/>
              <w:spacing w:line="360" w:lineRule="auto"/>
              <w:contextualSpacing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E31EC3">
              <w:rPr>
                <w:rFonts w:eastAsia="Calibri"/>
                <w:i/>
                <w:sz w:val="28"/>
                <w:szCs w:val="28"/>
                <w:lang w:eastAsia="en-US"/>
              </w:rPr>
              <w:t>Словесный</w:t>
            </w:r>
            <w:r w:rsidR="008B5B2C" w:rsidRPr="00E31EC3">
              <w:rPr>
                <w:rFonts w:eastAsia="Calibri"/>
                <w:i/>
                <w:sz w:val="28"/>
                <w:szCs w:val="28"/>
                <w:lang w:eastAsia="en-US"/>
              </w:rPr>
              <w:t xml:space="preserve"> метод: слово </w:t>
            </w:r>
            <w:r w:rsidR="008B5B2C" w:rsidRPr="00E31EC3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учителя, ответы на вопросы.</w:t>
            </w:r>
          </w:p>
          <w:p w:rsidR="00A63F1C" w:rsidRPr="00E31EC3" w:rsidRDefault="00E024C3" w:rsidP="00F44C31">
            <w:pPr>
              <w:pStyle w:val="a9"/>
              <w:spacing w:line="360" w:lineRule="auto"/>
              <w:contextualSpacing/>
              <w:rPr>
                <w:i/>
                <w:color w:val="1C1C1C"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Метод проблемного изложения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2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-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 мы Родиной зовём?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Дом, где мы с тобой живём,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И берёзки, вдоль которых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Рядом с мамой мы идём.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Что мы Родиной зовём?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Поле с тонким колоском,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Наши праздники и песни,</w:t>
            </w:r>
          </w:p>
          <w:p w:rsidR="00A63F1C" w:rsidRPr="00E31EC3" w:rsidRDefault="00A63F1C" w:rsidP="001816D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Тёплый вечер за окном.</w:t>
            </w:r>
          </w:p>
          <w:p w:rsidR="00A63F1C" w:rsidRPr="00E31EC3" w:rsidRDefault="00A63F1C" w:rsidP="00A63F1C">
            <w:pPr>
              <w:spacing w:after="63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Еврей и тувинец, бурят и удмурт,</w:t>
            </w: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Русский, татарин, башкир и якут.</w:t>
            </w: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Разных народов большая семья,</w:t>
            </w: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 этим гордиться должны мы друзья.</w:t>
            </w:r>
          </w:p>
          <w:p w:rsidR="00A63F1C" w:rsidRPr="00E31EC3" w:rsidRDefault="00A63F1C" w:rsidP="00A63F1C">
            <w:pPr>
              <w:spacing w:after="63" w:line="31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Россией зовется общий наш дом,</w:t>
            </w: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Пусть будет уютно каждому в нем.</w:t>
            </w: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Любые мы трудности вместе осилим</w:t>
            </w:r>
            <w:proofErr w:type="gramStart"/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</w:t>
            </w:r>
            <w:proofErr w:type="gramEnd"/>
            <w:r w:rsidRPr="00E31E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только в единстве сила России.</w:t>
            </w:r>
          </w:p>
          <w:p w:rsidR="00A63F1C" w:rsidRPr="00E31EC3" w:rsidRDefault="00A63F1C" w:rsidP="00365575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 О чем это стихотворение? (о родине)</w:t>
            </w:r>
          </w:p>
          <w:p w:rsidR="00A63F1C" w:rsidRPr="00E31EC3" w:rsidRDefault="00A63F1C" w:rsidP="00365575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- В какой стране мы живем? (в России)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Люди, каких национальностей живут в России?</w:t>
            </w:r>
          </w:p>
          <w:p w:rsidR="00997B8E" w:rsidRPr="00E31EC3" w:rsidRDefault="00997B8E" w:rsidP="00997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СЛАЙД </w:t>
            </w:r>
            <w:r w:rsidR="004915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Мы живём в многонациональной стране и часто даже не подозреваем, насколько она богата разными народами. В начале 21 века численность жителей России оценивалась в 145 млн. человек. Около 80% составляют русские. Остальные 20 % являются представителями 180 народов, говорящих на самых разных языках. Официальное название нашей страны – РФ. Федерация в переводе с </w:t>
            </w:r>
            <w:proofErr w:type="gramStart"/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латинского</w:t>
            </w:r>
            <w:proofErr w:type="gramEnd"/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796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«объединение, союз». Оно подчёркивает, что в состав России, помимо различных территориальных объединений, входит 21 независимая республика. В каждой, помимо русского, официально принят свой государственный язык. Обычно на нём говорит коренное население республики. Например, в Татарстане это татарский язык, в Якутии – якутский, в Мордовии – мокшанский, в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республике Марий Эл – марийский. На территории республики Дагестан, помимо русского, официальными являются сразу 13 языков! Этот яркий пример подчёркивает разнообразие народов, населяющих просторы России. Каждый из них по-своему уникален. У каждого своя история, культура, обычаи, особенности национальной кухни и, конечно, свои одежды. </w:t>
            </w:r>
            <w:r w:rsidRPr="00E31EC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СЛАЙД </w:t>
            </w:r>
            <w:r w:rsidR="004915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rFonts w:eastAsia="Times New Roman"/>
                <w:sz w:val="28"/>
                <w:szCs w:val="28"/>
              </w:rPr>
            </w:pPr>
            <w:r w:rsidRPr="00E31EC3">
              <w:rPr>
                <w:rFonts w:eastAsia="Times New Roman"/>
                <w:sz w:val="28"/>
                <w:szCs w:val="28"/>
              </w:rPr>
              <w:t>Обратите внимание на выставку, организованную в классе.</w:t>
            </w:r>
          </w:p>
          <w:p w:rsidR="001816D4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FF0000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Догадались, чему будет посвящен наш урок?</w:t>
            </w:r>
            <w:r w:rsidRPr="00E31EC3">
              <w:rPr>
                <w:rFonts w:eastAsia="Times New Roman"/>
                <w:sz w:val="28"/>
                <w:szCs w:val="28"/>
              </w:rPr>
              <w:t xml:space="preserve"> Определите тему урока.</w:t>
            </w:r>
            <w:r w:rsidRPr="00E31EC3">
              <w:rPr>
                <w:color w:val="1C1C1C"/>
                <w:sz w:val="28"/>
                <w:szCs w:val="28"/>
              </w:rPr>
              <w:t xml:space="preserve"> </w:t>
            </w:r>
            <w:r w:rsidR="00DF1F4A">
              <w:rPr>
                <w:color w:val="FF0000"/>
                <w:sz w:val="28"/>
                <w:szCs w:val="28"/>
              </w:rPr>
              <w:t>СЛАЙД 4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i/>
                <w:color w:val="1C1C1C"/>
                <w:sz w:val="28"/>
                <w:szCs w:val="28"/>
              </w:rPr>
            </w:pPr>
            <w:r w:rsidRPr="00E31EC3">
              <w:rPr>
                <w:i/>
                <w:color w:val="1C1C1C"/>
                <w:sz w:val="28"/>
                <w:szCs w:val="28"/>
              </w:rPr>
              <w:t>(</w:t>
            </w:r>
            <w:r w:rsidR="0049153D">
              <w:rPr>
                <w:i/>
                <w:color w:val="1C1C1C"/>
                <w:sz w:val="28"/>
                <w:szCs w:val="28"/>
              </w:rPr>
              <w:t>-</w:t>
            </w:r>
            <w:r w:rsidRPr="00E31EC3">
              <w:rPr>
                <w:i/>
                <w:color w:val="1C1C1C"/>
                <w:sz w:val="28"/>
                <w:szCs w:val="28"/>
              </w:rPr>
              <w:t>Одежда (костюмы) народов России)</w:t>
            </w:r>
          </w:p>
          <w:p w:rsidR="001816D4" w:rsidRPr="00E31EC3" w:rsidRDefault="001816D4" w:rsidP="00997B8E">
            <w:pPr>
              <w:spacing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- Что мы узнаем на уроке?</w:t>
            </w:r>
          </w:p>
          <w:p w:rsidR="00997B8E" w:rsidRPr="00E31EC3" w:rsidRDefault="001816D4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i/>
                <w:color w:val="1C1C1C"/>
                <w:sz w:val="28"/>
                <w:szCs w:val="28"/>
              </w:rPr>
              <w:t>(-П</w:t>
            </w:r>
            <w:r w:rsidR="00997B8E" w:rsidRPr="00E31EC3">
              <w:rPr>
                <w:rFonts w:ascii="Times New Roman" w:hAnsi="Times New Roman" w:cs="Times New Roman"/>
                <w:i/>
                <w:color w:val="1C1C1C"/>
                <w:sz w:val="28"/>
                <w:szCs w:val="28"/>
              </w:rPr>
              <w:t>ознакомимся с народным костюмом, узнаем о его изготовлении и украшении)</w:t>
            </w:r>
            <w:r w:rsidR="00997B8E"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-Как вы думаете, какое изделие мы сегодня будем выполнять?</w:t>
            </w:r>
          </w:p>
          <w:p w:rsidR="00A63F1C" w:rsidRPr="00E31EC3" w:rsidRDefault="001816D4" w:rsidP="00997B8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="00997B8E"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  <w:r w:rsidR="00997B8E"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Народные костюмы</w:t>
            </w:r>
            <w:r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  <w:r w:rsidR="00997B8E"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У</w:t>
            </w:r>
            <w:r w:rsidR="00A63F1C" w:rsidRPr="00E31EC3">
              <w:rPr>
                <w:color w:val="1C1C1C"/>
                <w:sz w:val="28"/>
                <w:szCs w:val="28"/>
              </w:rPr>
              <w:t>своение новых понятий</w:t>
            </w: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О</w:t>
            </w:r>
            <w:r w:rsidR="00A63F1C" w:rsidRPr="00E31EC3">
              <w:rPr>
                <w:color w:val="1C1C1C"/>
                <w:sz w:val="28"/>
                <w:szCs w:val="28"/>
              </w:rPr>
              <w:t>тветы на вопросы в беседе</w:t>
            </w: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49153D" w:rsidRDefault="0049153D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Формулировка темы урока</w:t>
            </w: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1816D4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Формулировка целей урока</w:t>
            </w:r>
          </w:p>
          <w:p w:rsidR="00A63F1C" w:rsidRPr="00E31EC3" w:rsidRDefault="00A63F1C" w:rsidP="0018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3F1C" w:rsidRPr="00E31EC3" w:rsidRDefault="001816D4" w:rsidP="00365575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color w:val="1C1C1C"/>
                <w:sz w:val="28"/>
                <w:szCs w:val="28"/>
              </w:rPr>
              <w:lastRenderedPageBreak/>
              <w:t>П</w:t>
            </w:r>
            <w:proofErr w:type="gramEnd"/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: </w:t>
            </w:r>
            <w:r w:rsidR="00A63F1C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Извлечение необ</w:t>
            </w: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ходимой информации из текста </w:t>
            </w:r>
          </w:p>
          <w:p w:rsidR="00A90EB9" w:rsidRPr="00E31EC3" w:rsidRDefault="00A90EB9" w:rsidP="00365575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</w:p>
          <w:p w:rsidR="00F44C31" w:rsidRPr="00E31EC3" w:rsidRDefault="001816D4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color w:val="1C1C1C"/>
                <w:sz w:val="28"/>
                <w:szCs w:val="28"/>
              </w:rPr>
              <w:t>К</w:t>
            </w:r>
            <w:proofErr w:type="gramEnd"/>
            <w:r w:rsidRPr="00E31EC3">
              <w:rPr>
                <w:rFonts w:ascii="Times New Roman" w:hAnsi="Times New Roman" w:cs="Times New Roman"/>
                <w:b/>
                <w:color w:val="1C1C1C"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 </w:t>
            </w:r>
            <w:r w:rsidR="00A63F1C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Выражение своих мыслей и аргументирование своего мнения </w:t>
            </w:r>
          </w:p>
          <w:p w:rsidR="00F44C31" w:rsidRPr="00E31EC3" w:rsidRDefault="00F44C31" w:rsidP="00F44C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F44C31" w:rsidP="00F44C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самостоятельное 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выделение и формулирование познава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тельной цели</w:t>
            </w:r>
          </w:p>
        </w:tc>
      </w:tr>
      <w:tr w:rsidR="00A63F1C" w:rsidRPr="00E31EC3" w:rsidTr="00365575">
        <w:tc>
          <w:tcPr>
            <w:tcW w:w="624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3.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F44C31">
            <w:pPr>
              <w:pStyle w:val="a9"/>
              <w:spacing w:line="360" w:lineRule="auto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Объяснение нового </w:t>
            </w:r>
            <w:r w:rsidRPr="00E31EC3">
              <w:rPr>
                <w:color w:val="1C1C1C"/>
                <w:sz w:val="28"/>
                <w:szCs w:val="28"/>
              </w:rPr>
              <w:lastRenderedPageBreak/>
              <w:t xml:space="preserve">материала: анализ образца </w:t>
            </w:r>
          </w:p>
          <w:p w:rsidR="00E024C3" w:rsidRDefault="00EB18FE" w:rsidP="00EB18FE">
            <w:pPr>
              <w:pStyle w:val="a9"/>
              <w:spacing w:line="360" w:lineRule="auto"/>
              <w:contextualSpacing/>
              <w:rPr>
                <w:i/>
                <w:color w:val="1C1C1C"/>
                <w:sz w:val="28"/>
                <w:szCs w:val="28"/>
              </w:rPr>
            </w:pPr>
            <w:r w:rsidRPr="00E31EC3">
              <w:rPr>
                <w:rFonts w:eastAsia="Calibri"/>
                <w:i/>
                <w:sz w:val="28"/>
                <w:szCs w:val="28"/>
                <w:lang w:eastAsia="en-US"/>
              </w:rPr>
              <w:t>Проблемный</w:t>
            </w:r>
            <w:r w:rsidR="008B5B2C" w:rsidRPr="00E31EC3">
              <w:rPr>
                <w:rFonts w:eastAsia="Calibri"/>
                <w:i/>
                <w:sz w:val="28"/>
                <w:szCs w:val="28"/>
                <w:lang w:eastAsia="en-US"/>
              </w:rPr>
              <w:t xml:space="preserve"> метод</w:t>
            </w:r>
            <w:r w:rsidRPr="00E31EC3">
              <w:rPr>
                <w:rFonts w:eastAsia="Calibri"/>
                <w:i/>
                <w:sz w:val="28"/>
                <w:szCs w:val="28"/>
                <w:lang w:eastAsia="en-US"/>
              </w:rPr>
              <w:t>.</w:t>
            </w:r>
          </w:p>
          <w:p w:rsidR="00E024C3" w:rsidRPr="00E024C3" w:rsidRDefault="00E024C3" w:rsidP="00E024C3"/>
          <w:p w:rsidR="00E024C3" w:rsidRPr="00E024C3" w:rsidRDefault="00E024C3" w:rsidP="00E024C3"/>
          <w:p w:rsidR="00E024C3" w:rsidRPr="00E024C3" w:rsidRDefault="00E024C3" w:rsidP="00E024C3"/>
          <w:p w:rsidR="008B5B2C" w:rsidRPr="00E024C3" w:rsidRDefault="00E024C3" w:rsidP="00E024C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Частично-поисковый метод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5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-Рассмотрите на слайде представителей некоторых народов России. Сравните лица и костюмы людей.</w:t>
            </w:r>
          </w:p>
          <w:p w:rsidR="001816D4" w:rsidRPr="00E31EC3" w:rsidRDefault="00997B8E" w:rsidP="00997B8E">
            <w:pPr>
              <w:pStyle w:val="aa"/>
              <w:shd w:val="clear" w:color="auto" w:fill="FFFFFF"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lastRenderedPageBreak/>
              <w:t>Люди разных народов отличаются друг от друга внешним видом: овалом лица, цветом волос, разрезом глаз. И национальные костюмы у каждого народа свои</w:t>
            </w:r>
            <w:r w:rsidRPr="00E31EC3">
              <w:rPr>
                <w:i/>
                <w:sz w:val="28"/>
                <w:szCs w:val="28"/>
              </w:rPr>
              <w:t>.</w:t>
            </w:r>
            <w:r w:rsidR="001816D4" w:rsidRPr="00E31EC3">
              <w:rPr>
                <w:i/>
                <w:sz w:val="28"/>
                <w:szCs w:val="28"/>
              </w:rPr>
              <w:t xml:space="preserve"> </w:t>
            </w:r>
            <w:r w:rsidR="001816D4" w:rsidRPr="00E31EC3">
              <w:rPr>
                <w:sz w:val="28"/>
                <w:szCs w:val="28"/>
              </w:rPr>
              <w:t xml:space="preserve">Как вы думаете, что такое национальный костюм? </w:t>
            </w:r>
          </w:p>
          <w:p w:rsidR="00997B8E" w:rsidRPr="00DF1F4A" w:rsidRDefault="00DF1F4A" w:rsidP="00997B8E">
            <w:pPr>
              <w:pStyle w:val="aa"/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 xml:space="preserve">  </w:t>
            </w:r>
            <w:r w:rsidRPr="00E31EC3">
              <w:rPr>
                <w:color w:val="FF0000"/>
                <w:sz w:val="28"/>
                <w:szCs w:val="28"/>
              </w:rPr>
              <w:t xml:space="preserve">СЛАЙД </w:t>
            </w:r>
            <w:r>
              <w:rPr>
                <w:color w:val="FF0000"/>
                <w:sz w:val="28"/>
                <w:szCs w:val="28"/>
              </w:rPr>
              <w:t xml:space="preserve">5  </w:t>
            </w:r>
            <w:r w:rsidR="00997B8E" w:rsidRPr="00E31EC3">
              <w:rPr>
                <w:sz w:val="28"/>
                <w:szCs w:val="28"/>
              </w:rPr>
              <w:t>НАЦИОНАЛЬНЫЙ КОСТЮМ- это костюм, характерный для данной нации, свойственный именно ей.</w:t>
            </w:r>
          </w:p>
          <w:p w:rsidR="00997B8E" w:rsidRPr="00E31EC3" w:rsidRDefault="00997B8E" w:rsidP="00997B8E">
            <w:pPr>
              <w:pStyle w:val="aa"/>
              <w:shd w:val="clear" w:color="auto" w:fill="FFFFFF"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>Вы подготовили небольшие сообщения о костюмах некот</w:t>
            </w:r>
            <w:r w:rsidR="00DF1F4A">
              <w:rPr>
                <w:sz w:val="28"/>
                <w:szCs w:val="28"/>
              </w:rPr>
              <w:t>орых национальностей РФ</w:t>
            </w:r>
            <w:r w:rsidRPr="00E31EC3">
              <w:rPr>
                <w:sz w:val="28"/>
                <w:szCs w:val="28"/>
              </w:rPr>
              <w:t>.</w:t>
            </w:r>
            <w:r w:rsidR="00DF1F4A">
              <w:rPr>
                <w:sz w:val="28"/>
                <w:szCs w:val="28"/>
              </w:rPr>
              <w:t xml:space="preserve"> </w:t>
            </w:r>
            <w:r w:rsidRPr="00E31EC3">
              <w:rPr>
                <w:sz w:val="28"/>
                <w:szCs w:val="28"/>
              </w:rPr>
              <w:t>Сейчас мы их послушаем.</w:t>
            </w:r>
            <w:r w:rsidR="00DF1F4A" w:rsidRPr="00E31EC3">
              <w:rPr>
                <w:sz w:val="28"/>
                <w:szCs w:val="28"/>
              </w:rPr>
              <w:t xml:space="preserve"> </w:t>
            </w:r>
            <w:r w:rsidR="00DF1F4A" w:rsidRPr="00E31EC3">
              <w:rPr>
                <w:color w:val="FF0000"/>
                <w:sz w:val="28"/>
                <w:szCs w:val="28"/>
              </w:rPr>
              <w:t>СЛАЙД</w:t>
            </w:r>
            <w:r w:rsidR="00DF1F4A">
              <w:rPr>
                <w:color w:val="FF0000"/>
                <w:sz w:val="28"/>
                <w:szCs w:val="28"/>
              </w:rPr>
              <w:t>Ы</w:t>
            </w:r>
            <w:r w:rsidR="00DF1F4A" w:rsidRPr="00E31EC3">
              <w:rPr>
                <w:color w:val="FF0000"/>
                <w:sz w:val="28"/>
                <w:szCs w:val="28"/>
              </w:rPr>
              <w:t xml:space="preserve"> </w:t>
            </w:r>
            <w:r w:rsidR="00DF1F4A">
              <w:rPr>
                <w:color w:val="FF0000"/>
                <w:sz w:val="28"/>
                <w:szCs w:val="28"/>
              </w:rPr>
              <w:t>6-11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Давайте сравним и проанализируем женские костюмы разных народов.</w:t>
            </w:r>
            <w:r w:rsidR="00DF1F4A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1F4A"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F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СЛАЙД 12</w:t>
            </w:r>
          </w:p>
          <w:p w:rsidR="00A63F1C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Что общее в каждом костюме? (</w:t>
            </w:r>
            <w:r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Рубаха, длина платья или сарафана, наличие головного убора, вышивка</w:t>
            </w:r>
            <w:proofErr w:type="gramStart"/>
            <w:r w:rsidRPr="00E31EC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5B2C" w:rsidRPr="00E31EC3" w:rsidRDefault="008B5B2C" w:rsidP="00365575">
            <w:pPr>
              <w:pStyle w:val="a9"/>
              <w:spacing w:line="100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E31EC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Слушают рассказ учителя, анализируют, </w:t>
            </w:r>
            <w:r w:rsidRPr="00E31EC3">
              <w:rPr>
                <w:rFonts w:eastAsia="Calibri"/>
                <w:sz w:val="28"/>
                <w:szCs w:val="28"/>
                <w:lang w:eastAsia="en-US"/>
              </w:rPr>
              <w:lastRenderedPageBreak/>
              <w:t>аргументируют своё мнение.</w:t>
            </w: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Делают сообщения, подготовленные дома.</w:t>
            </w: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Ответы на вопросы. Правило ответов: один вопрос — один ученик! </w:t>
            </w:r>
          </w:p>
          <w:p w:rsidR="00A63F1C" w:rsidRPr="00E31EC3" w:rsidRDefault="00A90EB9" w:rsidP="00A90EB9">
            <w:pPr>
              <w:pStyle w:val="a9"/>
              <w:spacing w:line="100" w:lineRule="atLeast"/>
              <w:rPr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Включаем</w:t>
            </w:r>
            <w:r w:rsidR="00A63F1C" w:rsidRPr="00E31EC3">
              <w:rPr>
                <w:color w:val="1C1C1C"/>
                <w:sz w:val="28"/>
                <w:szCs w:val="28"/>
              </w:rPr>
              <w:t xml:space="preserve"> как можно больше учеников в обсуждение образца.</w:t>
            </w: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3F1C" w:rsidRPr="00E31EC3" w:rsidRDefault="001C3180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Л: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Смыслообразование </w:t>
            </w: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1C3180" w:rsidP="00365575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3F1C"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учебного сотрудничества с учителем и со сверстниками </w:t>
            </w:r>
          </w:p>
          <w:p w:rsidR="00A90EB9" w:rsidRPr="00E31EC3" w:rsidRDefault="00A90EB9" w:rsidP="00365575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F1C" w:rsidRPr="00E31EC3" w:rsidTr="00365575">
        <w:tc>
          <w:tcPr>
            <w:tcW w:w="62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604E" w:rsidRPr="00E31EC3" w:rsidRDefault="00EB18FE" w:rsidP="00F44C31">
            <w:pPr>
              <w:pStyle w:val="a9"/>
              <w:spacing w:line="360" w:lineRule="auto"/>
              <w:contextualSpacing/>
              <w:rPr>
                <w:i/>
                <w:color w:val="1C1C1C"/>
                <w:sz w:val="28"/>
                <w:szCs w:val="28"/>
              </w:rPr>
            </w:pPr>
            <w:r w:rsidRPr="00E31EC3">
              <w:rPr>
                <w:i/>
                <w:color w:val="1C1C1C"/>
                <w:sz w:val="28"/>
                <w:szCs w:val="28"/>
              </w:rPr>
              <w:t>Наглядный метод</w:t>
            </w:r>
          </w:p>
          <w:p w:rsidR="0093604E" w:rsidRPr="00E31EC3" w:rsidRDefault="0093604E" w:rsidP="00F44C31">
            <w:pPr>
              <w:spacing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3604E" w:rsidRPr="00E31EC3" w:rsidRDefault="00E31EC3" w:rsidP="00F44C3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i/>
                <w:kern w:val="1"/>
                <w:sz w:val="28"/>
                <w:szCs w:val="28"/>
                <w:lang w:eastAsia="en-US"/>
              </w:rPr>
            </w:pPr>
            <w:r w:rsidRPr="00E31EC3">
              <w:rPr>
                <w:rFonts w:ascii="Times New Roman" w:eastAsia="Calibri" w:hAnsi="Times New Roman" w:cs="Times New Roman"/>
                <w:i/>
                <w:kern w:val="1"/>
                <w:sz w:val="28"/>
                <w:szCs w:val="28"/>
                <w:lang w:eastAsia="en-US"/>
              </w:rPr>
              <w:t>Практический</w:t>
            </w:r>
            <w:r w:rsidR="0093604E" w:rsidRPr="00E31EC3">
              <w:rPr>
                <w:rFonts w:ascii="Times New Roman" w:eastAsia="Calibri" w:hAnsi="Times New Roman" w:cs="Times New Roman"/>
                <w:i/>
                <w:kern w:val="1"/>
                <w:sz w:val="28"/>
                <w:szCs w:val="28"/>
                <w:lang w:eastAsia="en-US"/>
              </w:rPr>
              <w:t xml:space="preserve"> метод: объяснение,</w:t>
            </w:r>
          </w:p>
          <w:p w:rsidR="0093604E" w:rsidRPr="00E31EC3" w:rsidRDefault="0093604E" w:rsidP="00F44C3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i/>
                <w:kern w:val="1"/>
                <w:sz w:val="28"/>
                <w:szCs w:val="28"/>
                <w:lang w:eastAsia="en-US"/>
              </w:rPr>
            </w:pPr>
            <w:r w:rsidRPr="00E31EC3">
              <w:rPr>
                <w:rFonts w:ascii="Times New Roman" w:eastAsia="Calibri" w:hAnsi="Times New Roman" w:cs="Times New Roman"/>
                <w:i/>
                <w:kern w:val="1"/>
                <w:sz w:val="28"/>
                <w:szCs w:val="28"/>
                <w:lang w:eastAsia="en-US"/>
              </w:rPr>
              <w:t>показ</w:t>
            </w:r>
          </w:p>
          <w:p w:rsidR="00A63F1C" w:rsidRPr="00E31EC3" w:rsidRDefault="00EB18FE" w:rsidP="00F44C3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i/>
                <w:sz w:val="28"/>
                <w:szCs w:val="28"/>
              </w:rPr>
              <w:t>Словесный метод: инструктаж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5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301C" w:rsidRDefault="00A63F1C" w:rsidP="00997B8E">
            <w:pPr>
              <w:spacing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- </w:t>
            </w:r>
            <w:r w:rsidR="00997B8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покажу вам в качестве примера образец изделия, которое выполнила я. </w:t>
            </w:r>
            <w:r w:rsidR="00997B8E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Давайте с его помощью заполним  технологическую карту </w:t>
            </w:r>
            <w:r w:rsidR="00997B8E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lastRenderedPageBreak/>
              <w:t>изделия.</w:t>
            </w:r>
          </w:p>
          <w:p w:rsidR="00997B8E" w:rsidRPr="00E31EC3" w:rsidRDefault="001816D4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(Параллельно с </w:t>
            </w:r>
            <w:r w:rsidR="0035301C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устными </w:t>
            </w: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ответами</w:t>
            </w:r>
            <w:r w:rsidR="0035301C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, учащиеся заполняют  технологическую карту-таблицу</w:t>
            </w: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)</w:t>
            </w:r>
            <w:r w:rsidR="00DF1F4A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1F4A"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1F4A" w:rsidRPr="00E31EC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СЛАЙД 1</w:t>
            </w:r>
            <w:r w:rsidR="00DF1F4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2"/>
              </w:numPr>
              <w:tabs>
                <w:tab w:val="left" w:pos="720"/>
              </w:tabs>
              <w:spacing w:after="0" w:line="271" w:lineRule="auto"/>
              <w:ind w:left="720" w:firstLine="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Как называется изделие? </w:t>
            </w:r>
            <w:r w:rsidRPr="00E31EC3">
              <w:rPr>
                <w:i/>
                <w:color w:val="1C1C1C"/>
                <w:sz w:val="28"/>
                <w:szCs w:val="28"/>
              </w:rPr>
              <w:t>(</w:t>
            </w:r>
            <w:r w:rsidRPr="00E31EC3">
              <w:rPr>
                <w:i/>
                <w:sz w:val="28"/>
                <w:szCs w:val="28"/>
              </w:rPr>
              <w:t>Одежда народов России</w:t>
            </w:r>
            <w:r w:rsidRPr="00E31EC3">
              <w:rPr>
                <w:i/>
                <w:color w:val="1C1C1C"/>
                <w:sz w:val="28"/>
                <w:szCs w:val="28"/>
              </w:rPr>
              <w:t>)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2"/>
              </w:numPr>
              <w:tabs>
                <w:tab w:val="left" w:pos="720"/>
              </w:tabs>
              <w:spacing w:after="0" w:line="271" w:lineRule="auto"/>
              <w:ind w:left="720" w:firstLine="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Какие материалы используем? </w:t>
            </w:r>
            <w:r w:rsidRPr="00E31EC3">
              <w:rPr>
                <w:i/>
                <w:color w:val="1C1C1C"/>
                <w:sz w:val="28"/>
                <w:szCs w:val="28"/>
              </w:rPr>
              <w:t>(ткань, картон, тесьма)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2"/>
              </w:numPr>
              <w:tabs>
                <w:tab w:val="left" w:pos="720"/>
              </w:tabs>
              <w:spacing w:after="0" w:line="271" w:lineRule="auto"/>
              <w:ind w:left="720" w:firstLine="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Какие инструменты и приспособления понадобятся? </w:t>
            </w:r>
            <w:r w:rsidRPr="00E31EC3">
              <w:rPr>
                <w:i/>
                <w:color w:val="1C1C1C"/>
                <w:sz w:val="28"/>
                <w:szCs w:val="28"/>
              </w:rPr>
              <w:t>(</w:t>
            </w:r>
            <w:r w:rsidRPr="00E31EC3">
              <w:rPr>
                <w:i/>
                <w:sz w:val="28"/>
                <w:szCs w:val="28"/>
              </w:rPr>
              <w:t>Ножницы, клей, мел  или мягкий карандаш, салфетка</w:t>
            </w:r>
            <w:r w:rsidRPr="00E31EC3">
              <w:rPr>
                <w:i/>
                <w:color w:val="1C1C1C"/>
                <w:sz w:val="28"/>
                <w:szCs w:val="28"/>
              </w:rPr>
              <w:t>)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2"/>
              </w:numPr>
              <w:tabs>
                <w:tab w:val="left" w:pos="720"/>
              </w:tabs>
              <w:spacing w:after="0" w:line="271" w:lineRule="auto"/>
              <w:ind w:left="720" w:firstLine="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Какую технику выполнения изделия будем использовать? </w:t>
            </w:r>
            <w:r w:rsidRPr="00E31EC3">
              <w:rPr>
                <w:i/>
                <w:color w:val="1C1C1C"/>
                <w:sz w:val="28"/>
                <w:szCs w:val="28"/>
              </w:rPr>
              <w:t>(аппликация)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2"/>
              </w:numPr>
              <w:tabs>
                <w:tab w:val="left" w:pos="720"/>
              </w:tabs>
              <w:spacing w:after="0" w:line="271" w:lineRule="auto"/>
              <w:ind w:left="720" w:firstLine="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Способ украшения</w:t>
            </w:r>
            <w:proofErr w:type="gramStart"/>
            <w:r w:rsidRPr="00E31EC3">
              <w:rPr>
                <w:color w:val="1C1C1C"/>
                <w:sz w:val="28"/>
                <w:szCs w:val="28"/>
              </w:rPr>
              <w:t>.</w:t>
            </w:r>
            <w:proofErr w:type="gramEnd"/>
            <w:r w:rsidRPr="00E31EC3">
              <w:rPr>
                <w:color w:val="1C1C1C"/>
                <w:sz w:val="28"/>
                <w:szCs w:val="28"/>
              </w:rPr>
              <w:t xml:space="preserve"> </w:t>
            </w:r>
            <w:r w:rsidRPr="00E31EC3">
              <w:rPr>
                <w:i/>
                <w:color w:val="1C1C1C"/>
                <w:sz w:val="28"/>
                <w:szCs w:val="28"/>
              </w:rPr>
              <w:t>(</w:t>
            </w:r>
            <w:proofErr w:type="gramStart"/>
            <w:r w:rsidRPr="00E31EC3">
              <w:rPr>
                <w:i/>
                <w:color w:val="1C1C1C"/>
                <w:sz w:val="28"/>
                <w:szCs w:val="28"/>
              </w:rPr>
              <w:t>а</w:t>
            </w:r>
            <w:proofErr w:type="gramEnd"/>
            <w:r w:rsidRPr="00E31EC3">
              <w:rPr>
                <w:i/>
                <w:color w:val="1C1C1C"/>
                <w:sz w:val="28"/>
                <w:szCs w:val="28"/>
              </w:rPr>
              <w:t>ппликация тесьмой)</w:t>
            </w:r>
          </w:p>
          <w:p w:rsidR="00997B8E" w:rsidRPr="00E31EC3" w:rsidRDefault="00997B8E" w:rsidP="00997B8E">
            <w:pPr>
              <w:pStyle w:val="a7"/>
              <w:widowControl/>
              <w:tabs>
                <w:tab w:val="left" w:pos="600"/>
              </w:tabs>
              <w:spacing w:after="0" w:line="271" w:lineRule="auto"/>
              <w:rPr>
                <w:color w:val="1C1C1C"/>
                <w:sz w:val="28"/>
                <w:szCs w:val="28"/>
              </w:rPr>
            </w:pPr>
          </w:p>
          <w:p w:rsidR="00997B8E" w:rsidRPr="00E31EC3" w:rsidRDefault="00997B8E" w:rsidP="00997B8E">
            <w:pPr>
              <w:pStyle w:val="a7"/>
              <w:widowControl/>
              <w:tabs>
                <w:tab w:val="left" w:pos="600"/>
              </w:tabs>
              <w:spacing w:after="0" w:line="271" w:lineRule="auto"/>
              <w:jc w:val="center"/>
              <w:rPr>
                <w:b/>
                <w:i/>
                <w:color w:val="1C1C1C"/>
                <w:sz w:val="28"/>
                <w:szCs w:val="28"/>
              </w:rPr>
            </w:pPr>
            <w:r w:rsidRPr="00E31EC3">
              <w:rPr>
                <w:b/>
                <w:i/>
                <w:color w:val="1C1C1C"/>
                <w:sz w:val="28"/>
                <w:szCs w:val="28"/>
              </w:rPr>
              <w:t>Технологическая карта изделия</w:t>
            </w:r>
          </w:p>
          <w:tbl>
            <w:tblPr>
              <w:tblW w:w="4999" w:type="pct"/>
              <w:tblCellSpacing w:w="1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777"/>
              <w:gridCol w:w="4253"/>
            </w:tblGrid>
            <w:tr w:rsidR="00997B8E" w:rsidRPr="00E31EC3" w:rsidTr="00365575">
              <w:trPr>
                <w:trHeight w:val="492"/>
                <w:tblCellSpacing w:w="12" w:type="dxa"/>
              </w:trPr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Название изделия</w:t>
                  </w: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4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Одежда народов России</w:t>
                  </w:r>
                </w:p>
              </w:tc>
            </w:tr>
            <w:tr w:rsidR="00997B8E" w:rsidRPr="00E31EC3" w:rsidTr="00365575">
              <w:trPr>
                <w:trHeight w:val="492"/>
                <w:tblCellSpacing w:w="12" w:type="dxa"/>
              </w:trPr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Материалы</w:t>
                  </w: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4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Ткань, картон, тесьма</w:t>
                  </w:r>
                </w:p>
              </w:tc>
            </w:tr>
            <w:tr w:rsidR="00997B8E" w:rsidRPr="00E31EC3" w:rsidTr="00365575">
              <w:trPr>
                <w:trHeight w:val="492"/>
                <w:tblCellSpacing w:w="12" w:type="dxa"/>
              </w:trPr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Инструменты</w:t>
                  </w: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4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Ножницы, клей, мел  или мягкий карандаш, салфетка</w:t>
                  </w:r>
                </w:p>
              </w:tc>
            </w:tr>
            <w:tr w:rsidR="00997B8E" w:rsidRPr="00E31EC3" w:rsidTr="00365575">
              <w:trPr>
                <w:trHeight w:val="492"/>
                <w:tblCellSpacing w:w="12" w:type="dxa"/>
              </w:trPr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Техника выполнения</w:t>
                  </w: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4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Аппликация</w:t>
                  </w:r>
                </w:p>
              </w:tc>
            </w:tr>
            <w:tr w:rsidR="00997B8E" w:rsidRPr="00E31EC3" w:rsidTr="00365575">
              <w:trPr>
                <w:trHeight w:val="492"/>
                <w:tblCellSpacing w:w="12" w:type="dxa"/>
              </w:trPr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Метод разметки</w:t>
                  </w: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4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помощью шаблонов</w:t>
                  </w:r>
                </w:p>
              </w:tc>
            </w:tr>
            <w:tr w:rsidR="00997B8E" w:rsidRPr="00E31EC3" w:rsidTr="00365575">
              <w:trPr>
                <w:trHeight w:val="492"/>
                <w:tblCellSpacing w:w="12" w:type="dxa"/>
              </w:trPr>
              <w:tc>
                <w:tcPr>
                  <w:tcW w:w="30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Способы украшения</w:t>
                  </w: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4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97B8E" w:rsidRPr="00E31EC3" w:rsidRDefault="00997B8E" w:rsidP="00365575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1E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Аппликация тесьмой</w:t>
                  </w:r>
                </w:p>
              </w:tc>
            </w:tr>
          </w:tbl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Составим план выполнения работы.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Разметка. 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Раскрой. 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Сборка </w:t>
            </w:r>
          </w:p>
          <w:p w:rsidR="00997B8E" w:rsidRPr="00E31EC3" w:rsidRDefault="00997B8E" w:rsidP="00997B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Оформление 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rFonts w:eastAsia="Times New Roman"/>
                <w:sz w:val="28"/>
                <w:szCs w:val="28"/>
              </w:rPr>
              <w:t>- Повторим правила  безопасной  работы с ножницами</w:t>
            </w:r>
            <w:r w:rsidRPr="00E31EC3">
              <w:rPr>
                <w:color w:val="1C1C1C"/>
                <w:sz w:val="28"/>
                <w:szCs w:val="28"/>
              </w:rPr>
              <w:t xml:space="preserve"> и клеем</w:t>
            </w:r>
            <w:r w:rsidRPr="00E31EC3">
              <w:rPr>
                <w:rFonts w:eastAsia="Times New Roman"/>
                <w:sz w:val="28"/>
                <w:szCs w:val="28"/>
              </w:rPr>
              <w:t>:</w:t>
            </w:r>
            <w:r w:rsidR="00DF1F4A" w:rsidRPr="00E31EC3">
              <w:rPr>
                <w:rFonts w:eastAsia="Times New Roman"/>
                <w:sz w:val="28"/>
                <w:szCs w:val="28"/>
              </w:rPr>
              <w:t xml:space="preserve"> </w:t>
            </w:r>
            <w:r w:rsidR="00DF1F4A" w:rsidRPr="00E31EC3">
              <w:rPr>
                <w:sz w:val="28"/>
                <w:szCs w:val="28"/>
              </w:rPr>
              <w:t xml:space="preserve"> </w:t>
            </w:r>
            <w:r w:rsidR="00DF1F4A" w:rsidRPr="00E31EC3">
              <w:rPr>
                <w:color w:val="FF0000"/>
                <w:sz w:val="28"/>
                <w:szCs w:val="28"/>
              </w:rPr>
              <w:t>СЛАЙД 1</w:t>
            </w:r>
            <w:r w:rsidR="00DF1F4A">
              <w:rPr>
                <w:color w:val="FF0000"/>
                <w:sz w:val="28"/>
                <w:szCs w:val="28"/>
              </w:rPr>
              <w:t>4</w:t>
            </w:r>
          </w:p>
          <w:p w:rsidR="00997B8E" w:rsidRPr="00E31EC3" w:rsidRDefault="00F44C31" w:rsidP="00997B8E">
            <w:pPr>
              <w:pStyle w:val="a7"/>
              <w:widowControl/>
              <w:numPr>
                <w:ilvl w:val="0"/>
                <w:numId w:val="5"/>
              </w:numPr>
              <w:tabs>
                <w:tab w:val="left" w:pos="600"/>
              </w:tabs>
              <w:spacing w:after="0" w:line="271" w:lineRule="auto"/>
              <w:ind w:left="60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НЕЛЬЗЯ  оставлять ножницы …</w:t>
            </w:r>
            <w:r w:rsidR="00997B8E" w:rsidRPr="00E31EC3">
              <w:rPr>
                <w:color w:val="1C1C1C"/>
                <w:sz w:val="28"/>
                <w:szCs w:val="28"/>
              </w:rPr>
              <w:t>раскрытыми;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5"/>
              </w:numPr>
              <w:tabs>
                <w:tab w:val="left" w:pos="600"/>
              </w:tabs>
              <w:spacing w:after="0" w:line="271" w:lineRule="auto"/>
              <w:ind w:left="600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С но</w:t>
            </w:r>
            <w:r w:rsidR="001C3180" w:rsidRPr="00E31EC3">
              <w:rPr>
                <w:color w:val="1C1C1C"/>
                <w:sz w:val="28"/>
                <w:szCs w:val="28"/>
              </w:rPr>
              <w:t>жницами нужно работать, сидя за</w:t>
            </w:r>
            <w:proofErr w:type="gramStart"/>
            <w:r w:rsidRPr="00E31EC3">
              <w:rPr>
                <w:color w:val="1C1C1C"/>
                <w:sz w:val="28"/>
                <w:szCs w:val="28"/>
              </w:rPr>
              <w:t>…….</w:t>
            </w:r>
            <w:proofErr w:type="gramEnd"/>
            <w:r w:rsidRPr="00E31EC3">
              <w:rPr>
                <w:color w:val="1C1C1C"/>
                <w:sz w:val="28"/>
                <w:szCs w:val="28"/>
              </w:rPr>
              <w:t>столом;</w:t>
            </w:r>
          </w:p>
          <w:p w:rsidR="001C3180" w:rsidRPr="00E31EC3" w:rsidRDefault="00997B8E" w:rsidP="001C3180">
            <w:pPr>
              <w:pStyle w:val="a7"/>
              <w:widowControl/>
              <w:numPr>
                <w:ilvl w:val="0"/>
                <w:numId w:val="5"/>
              </w:numPr>
              <w:tabs>
                <w:tab w:val="left" w:pos="600"/>
              </w:tabs>
              <w:spacing w:after="0" w:line="276" w:lineRule="auto"/>
              <w:ind w:left="601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Класть  ножницы кольцами……… к себе;</w:t>
            </w:r>
          </w:p>
          <w:p w:rsidR="00997B8E" w:rsidRPr="00E31EC3" w:rsidRDefault="00997B8E" w:rsidP="001C3180">
            <w:pPr>
              <w:pStyle w:val="a7"/>
              <w:widowControl/>
              <w:numPr>
                <w:ilvl w:val="0"/>
                <w:numId w:val="5"/>
              </w:numPr>
              <w:tabs>
                <w:tab w:val="left" w:pos="600"/>
              </w:tabs>
              <w:spacing w:after="0" w:line="276" w:lineRule="auto"/>
              <w:ind w:left="601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Переда</w:t>
            </w:r>
            <w:r w:rsidR="001C3180" w:rsidRPr="00E31EC3">
              <w:rPr>
                <w:color w:val="1C1C1C"/>
                <w:sz w:val="28"/>
                <w:szCs w:val="28"/>
              </w:rPr>
              <w:t>вать ножницы только…… закрытыми,</w:t>
            </w:r>
            <w:r w:rsidRPr="00E31EC3">
              <w:rPr>
                <w:color w:val="1C1C1C"/>
                <w:sz w:val="28"/>
                <w:szCs w:val="28"/>
              </w:rPr>
              <w:t xml:space="preserve"> кольцами……. вперед.</w:t>
            </w:r>
          </w:p>
          <w:p w:rsidR="00997B8E" w:rsidRPr="00E31EC3" w:rsidRDefault="00997B8E" w:rsidP="00997B8E">
            <w:pPr>
              <w:pStyle w:val="a7"/>
              <w:widowControl/>
              <w:numPr>
                <w:ilvl w:val="0"/>
                <w:numId w:val="5"/>
              </w:numPr>
              <w:tabs>
                <w:tab w:val="left" w:pos="600"/>
              </w:tabs>
              <w:spacing w:after="0" w:line="271" w:lineRule="auto"/>
              <w:ind w:left="600"/>
              <w:rPr>
                <w:color w:val="1C1C1C"/>
                <w:sz w:val="28"/>
                <w:szCs w:val="28"/>
              </w:rPr>
            </w:pPr>
            <w:r w:rsidRPr="00E31EC3">
              <w:rPr>
                <w:rFonts w:eastAsia="Times New Roman"/>
                <w:sz w:val="28"/>
                <w:szCs w:val="28"/>
              </w:rPr>
              <w:t xml:space="preserve"> Раскрой ткани производить  на </w:t>
            </w:r>
            <w:r w:rsidRPr="00E31EC3">
              <w:rPr>
                <w:rFonts w:eastAsia="Times New Roman"/>
                <w:sz w:val="28"/>
                <w:szCs w:val="28"/>
              </w:rPr>
              <w:lastRenderedPageBreak/>
              <w:t>………столе.</w:t>
            </w:r>
          </w:p>
          <w:p w:rsidR="00A63F1C" w:rsidRPr="00E31EC3" w:rsidRDefault="00997B8E" w:rsidP="00997B8E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Излишки </w:t>
            </w:r>
            <w:r w:rsidR="00F44C31" w:rsidRPr="00E31EC3">
              <w:rPr>
                <w:color w:val="1C1C1C"/>
                <w:sz w:val="28"/>
                <w:szCs w:val="28"/>
              </w:rPr>
              <w:t xml:space="preserve">клея </w:t>
            </w:r>
            <w:proofErr w:type="gramStart"/>
            <w:r w:rsidR="00F44C31" w:rsidRPr="00E31EC3">
              <w:rPr>
                <w:color w:val="1C1C1C"/>
                <w:sz w:val="28"/>
                <w:szCs w:val="28"/>
              </w:rPr>
              <w:t xml:space="preserve">убирать…… мягкой тряпочкой </w:t>
            </w:r>
            <w:r w:rsidRPr="00E31EC3">
              <w:rPr>
                <w:color w:val="1C1C1C"/>
                <w:sz w:val="28"/>
                <w:szCs w:val="28"/>
              </w:rPr>
              <w:t>или салфеткой, осторожно прижимая</w:t>
            </w:r>
            <w:proofErr w:type="gramEnd"/>
            <w:r w:rsidR="0098494D">
              <w:rPr>
                <w:color w:val="1C1C1C"/>
                <w:sz w:val="28"/>
                <w:szCs w:val="28"/>
              </w:rPr>
              <w:t>.</w:t>
            </w: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B5B2C" w:rsidRPr="00E31EC3" w:rsidRDefault="008B5B2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8B5B2C" w:rsidRPr="00E31EC3" w:rsidRDefault="008B5B2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8B5B2C" w:rsidRPr="00E31EC3" w:rsidRDefault="008B5B2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8B5B2C" w:rsidRPr="00E31EC3" w:rsidRDefault="008B5B2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8B5B2C" w:rsidRPr="00E31EC3" w:rsidRDefault="008B5B2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Участие в обсуждении, вопросы и ответы на вопросы. </w:t>
            </w: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816D4" w:rsidRPr="00E31EC3" w:rsidRDefault="001816D4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Краткая формулировка этапов</w:t>
            </w:r>
            <w:r w:rsidR="00A63F1C" w:rsidRPr="00E31EC3">
              <w:rPr>
                <w:color w:val="1C1C1C"/>
                <w:sz w:val="28"/>
                <w:szCs w:val="28"/>
              </w:rPr>
              <w:t xml:space="preserve"> практической работы</w:t>
            </w: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90EB9" w:rsidRPr="00E31EC3" w:rsidRDefault="00A90EB9" w:rsidP="00365575">
            <w:pPr>
              <w:pStyle w:val="a9"/>
              <w:spacing w:line="100" w:lineRule="atLeast"/>
              <w:rPr>
                <w:sz w:val="28"/>
                <w:szCs w:val="28"/>
              </w:rPr>
            </w:pP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180" w:rsidRPr="00E31EC3" w:rsidRDefault="001C3180" w:rsidP="002C5D7E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2C5D7E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2C5D7E" w:rsidRPr="00E31EC3" w:rsidRDefault="002C5D7E" w:rsidP="002C5D7E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П</w:t>
            </w:r>
            <w:r w:rsidR="001C3180" w:rsidRPr="00E31EC3">
              <w:rPr>
                <w:color w:val="1C1C1C"/>
                <w:sz w:val="28"/>
                <w:szCs w:val="28"/>
              </w:rPr>
              <w:t xml:space="preserve">овторение техники безопасности при </w:t>
            </w:r>
            <w:r w:rsidRPr="00E31EC3">
              <w:rPr>
                <w:color w:val="1C1C1C"/>
                <w:sz w:val="28"/>
                <w:szCs w:val="28"/>
              </w:rPr>
              <w:t>работе с инструментами</w:t>
            </w: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3F1C" w:rsidRPr="00E31EC3" w:rsidRDefault="0093604E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="001C3180"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Л:</w:t>
            </w:r>
            <w:r w:rsidR="001C3180"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Смыслообразование </w:t>
            </w:r>
          </w:p>
          <w:p w:rsidR="001816D4" w:rsidRPr="00E31EC3" w:rsidRDefault="001816D4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6D4" w:rsidRPr="00E31EC3" w:rsidRDefault="001816D4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1C3180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3F1C" w:rsidRPr="00E31EC3">
              <w:rPr>
                <w:rFonts w:ascii="Times New Roman" w:hAnsi="Times New Roman" w:cs="Times New Roman"/>
                <w:sz w:val="28"/>
                <w:szCs w:val="28"/>
              </w:rPr>
              <w:t>Выбор наиболее эффективных способов решения задач в завис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имости от конкретных условий </w:t>
            </w: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F44C31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П.:</w:t>
            </w:r>
            <w:r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 наиболее эффективных способов решения задач в зависимости от конкретных условий;</w:t>
            </w:r>
            <w:r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EB9" w:rsidRPr="00E31EC3" w:rsidRDefault="00A90EB9" w:rsidP="00365575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EB9" w:rsidRPr="00E31EC3" w:rsidRDefault="00A90EB9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F44C31" w:rsidP="00A90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E3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создание алгоритмов деятельности при решении проблем </w:t>
            </w:r>
            <w:r w:rsidRPr="00E31EC3">
              <w:rPr>
                <w:rStyle w:val="grame"/>
                <w:rFonts w:ascii="Times New Roman" w:hAnsi="Times New Roman" w:cs="Times New Roman"/>
                <w:color w:val="000000"/>
                <w:sz w:val="28"/>
                <w:szCs w:val="28"/>
              </w:rPr>
              <w:t>творческого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и поискового характера.</w:t>
            </w:r>
          </w:p>
        </w:tc>
      </w:tr>
      <w:tr w:rsidR="00A63F1C" w:rsidRPr="00E31EC3" w:rsidTr="00365575"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4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F44C31" w:rsidP="00F44C31">
            <w:pPr>
              <w:pStyle w:val="a9"/>
              <w:spacing w:line="360" w:lineRule="auto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Динамическая пауза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1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F1F4A" w:rsidRDefault="00DF1F4A" w:rsidP="00F44C31">
            <w:pPr>
              <w:pStyle w:val="aa"/>
              <w:shd w:val="clear" w:color="auto" w:fill="FFFFFF"/>
              <w:contextualSpacing/>
              <w:rPr>
                <w:sz w:val="28"/>
                <w:szCs w:val="28"/>
              </w:rPr>
            </w:pPr>
            <w:r w:rsidRPr="00E31EC3">
              <w:rPr>
                <w:sz w:val="28"/>
                <w:szCs w:val="28"/>
              </w:rPr>
              <w:t xml:space="preserve">  </w:t>
            </w:r>
            <w:r w:rsidRPr="00E31EC3">
              <w:rPr>
                <w:color w:val="FF0000"/>
                <w:sz w:val="28"/>
                <w:szCs w:val="28"/>
              </w:rPr>
              <w:t>СЛАЙД 1</w:t>
            </w:r>
            <w:r>
              <w:rPr>
                <w:color w:val="FF0000"/>
                <w:sz w:val="28"/>
                <w:szCs w:val="28"/>
              </w:rPr>
              <w:t>5</w:t>
            </w:r>
          </w:p>
          <w:p w:rsidR="00997B8E" w:rsidRPr="00E31EC3" w:rsidRDefault="00A63F1C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 </w:t>
            </w:r>
            <w:r w:rsidR="00997B8E" w:rsidRPr="00E31EC3">
              <w:rPr>
                <w:bCs/>
                <w:color w:val="000000"/>
                <w:sz w:val="28"/>
                <w:szCs w:val="28"/>
              </w:rPr>
              <w:t>Быстро встали, улыбнулись.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Выше, выше потянулись.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Ну-ка, плечи распрямите,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Поднимите, опустите.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Вправо, влево повернитесь,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Рук коленями коснитесь.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Сели, встали. Сели, встали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И на месте побежали.</w:t>
            </w:r>
          </w:p>
          <w:p w:rsidR="00997B8E" w:rsidRPr="00E31EC3" w:rsidRDefault="00997B8E" w:rsidP="00F44C31">
            <w:pPr>
              <w:pStyle w:val="aa"/>
              <w:shd w:val="clear" w:color="auto" w:fill="FFFFFF"/>
              <w:contextualSpacing/>
              <w:rPr>
                <w:bCs/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Вдруг как птицы полетели</w:t>
            </w:r>
          </w:p>
          <w:p w:rsidR="00A63F1C" w:rsidRPr="00E31EC3" w:rsidRDefault="00997B8E" w:rsidP="00F44C31">
            <w:pPr>
              <w:pStyle w:val="aa"/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 w:rsidRPr="00E31EC3">
              <w:rPr>
                <w:bCs/>
                <w:color w:val="000000"/>
                <w:sz w:val="28"/>
                <w:szCs w:val="28"/>
              </w:rPr>
              <w:t>И на место тихо сели!</w:t>
            </w: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Выполнение упражнений</w:t>
            </w: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rPr>
                <w:b/>
                <w:sz w:val="28"/>
                <w:szCs w:val="28"/>
              </w:rPr>
            </w:pPr>
          </w:p>
        </w:tc>
      </w:tr>
      <w:tr w:rsidR="00A63F1C" w:rsidRPr="00E31EC3" w:rsidTr="00365575"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5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F44C31">
            <w:pPr>
              <w:pStyle w:val="a9"/>
              <w:spacing w:line="360" w:lineRule="auto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Постановка творческой задачи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2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997B8E" w:rsidP="00997B8E">
            <w:pPr>
              <w:pStyle w:val="aa"/>
              <w:shd w:val="clear" w:color="auto" w:fill="FFFFFF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Прежде чем приступить к работе, а работать мы будем  в парах, вспомните, как нужно работать вместе.  </w:t>
            </w:r>
          </w:p>
          <w:p w:rsidR="00997B8E" w:rsidRPr="00E31EC3" w:rsidRDefault="00997B8E" w:rsidP="00997B8E">
            <w:pPr>
              <w:pStyle w:val="aa"/>
              <w:shd w:val="clear" w:color="auto" w:fill="FFFFFF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Мы ладонь к ладошке положили</w:t>
            </w:r>
          </w:p>
          <w:p w:rsidR="00997B8E" w:rsidRPr="00E31EC3" w:rsidRDefault="00997B8E" w:rsidP="00997B8E">
            <w:pPr>
              <w:pStyle w:val="aa"/>
              <w:shd w:val="clear" w:color="auto" w:fill="FFFFFF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И всем дружбу предложили.</w:t>
            </w:r>
          </w:p>
          <w:p w:rsidR="00997B8E" w:rsidRPr="00E31EC3" w:rsidRDefault="00997B8E" w:rsidP="00997B8E">
            <w:pPr>
              <w:pStyle w:val="aa"/>
              <w:shd w:val="clear" w:color="auto" w:fill="FFFFFF"/>
              <w:contextualSpacing/>
              <w:rPr>
                <w:color w:val="FF0000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Мы друг друга обижаем? Нет, нет, нет!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Мы друг друга уважаем? Да, да, да!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Мы друг друга обзываем? Нет, нет, нет!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Мы друг другу помогаем? Да, да, да!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Размыкают руки.</w:t>
            </w:r>
          </w:p>
          <w:p w:rsidR="00997B8E" w:rsidRPr="00E31EC3" w:rsidRDefault="00997B8E" w:rsidP="00997B8E">
            <w:pPr>
              <w:pStyle w:val="a7"/>
              <w:widowControl/>
              <w:spacing w:after="0" w:line="100" w:lineRule="atLeast"/>
              <w:rPr>
                <w:color w:val="1C1C1C"/>
                <w:sz w:val="28"/>
                <w:szCs w:val="28"/>
              </w:rPr>
            </w:pPr>
          </w:p>
          <w:p w:rsidR="00997B8E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Посмотрите, у вас на столах лежат конверты. Откройте конверты. Достаньте шаблоны, ткань, 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лист с фигуркой человечка,  а также тесьму, кружева, пайетки и т.д</w:t>
            </w:r>
            <w:r w:rsidR="00F6495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технологическую карту, которая поможет вам в выполнении работы.</w:t>
            </w:r>
          </w:p>
          <w:p w:rsidR="00A63F1C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Есть ли вопросы?</w:t>
            </w: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1C3180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Вопросы по заданию</w:t>
            </w: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3180" w:rsidRPr="00E31EC3" w:rsidRDefault="001C3180" w:rsidP="00A90E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Л: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нутренняя позиция школьника на уровне положительного отношения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к партнёру</w:t>
            </w:r>
          </w:p>
          <w:p w:rsidR="00A63F1C" w:rsidRPr="00E31EC3" w:rsidRDefault="001C3180" w:rsidP="00EB18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К</w:t>
            </w:r>
            <w:proofErr w:type="gramEnd"/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: </w:t>
            </w:r>
            <w:proofErr w:type="gramStart"/>
            <w:r w:rsidR="00EB18FE"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планирование</w:t>
            </w:r>
            <w:proofErr w:type="gramEnd"/>
            <w:r w:rsidR="00EB18FE"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учебного сотрудничества со сверстниками — определение цели, функций </w:t>
            </w:r>
            <w:r w:rsidR="00EB18FE"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участников, способов взаимодействия;</w:t>
            </w:r>
            <w:r w:rsidR="00A90EB9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 xml:space="preserve"> </w:t>
            </w:r>
          </w:p>
        </w:tc>
      </w:tr>
      <w:tr w:rsidR="00A63F1C" w:rsidRPr="00E31EC3" w:rsidTr="00365575"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18FE" w:rsidRPr="00E31EC3" w:rsidRDefault="00A63F1C" w:rsidP="00F44C31">
            <w:pPr>
              <w:pStyle w:val="a9"/>
              <w:spacing w:line="360" w:lineRule="auto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 xml:space="preserve">Самостоятельная  </w:t>
            </w:r>
            <w:r w:rsidR="00997B8E" w:rsidRPr="00E31EC3">
              <w:rPr>
                <w:color w:val="1C1C1C"/>
                <w:sz w:val="28"/>
                <w:szCs w:val="28"/>
              </w:rPr>
              <w:t xml:space="preserve">практическая </w:t>
            </w:r>
            <w:r w:rsidRPr="00E31EC3">
              <w:rPr>
                <w:color w:val="1C1C1C"/>
                <w:sz w:val="28"/>
                <w:szCs w:val="28"/>
              </w:rPr>
              <w:t>работа</w:t>
            </w:r>
          </w:p>
          <w:p w:rsidR="00E31EC3" w:rsidRDefault="00E31EC3" w:rsidP="00EB1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EB18FE" w:rsidP="00EB18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i/>
                <w:sz w:val="28"/>
                <w:szCs w:val="28"/>
              </w:rPr>
              <w:t>Продуктивный метод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25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F1F4A" w:rsidRDefault="00DF1F4A" w:rsidP="001C318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</w:t>
            </w:r>
          </w:p>
          <w:p w:rsidR="00997B8E" w:rsidRPr="00DF1F4A" w:rsidRDefault="00997B8E" w:rsidP="001C318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 сейчас приступайте к работе. </w:t>
            </w:r>
            <w:r w:rsidR="002C5D7E"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</w:t>
            </w:r>
            <w:r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будете выполнять её под песни и музыку народов России. Желаю вам успехов и хорошей творческой работы! Я думаю, что вы  справитесь с этим заданием.</w:t>
            </w:r>
            <w:r w:rsidR="00BB35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8494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(Приложение 2</w:t>
            </w:r>
            <w:r w:rsidR="00BB35E0" w:rsidRPr="00BB35E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604E" w:rsidRPr="00E31EC3" w:rsidRDefault="0093604E" w:rsidP="009360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Выполнение задания по составленному под контролем учителя плану.</w:t>
            </w:r>
            <w:r w:rsidRPr="00E31E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63F1C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В</w:t>
            </w:r>
            <w:r w:rsidR="00A63F1C" w:rsidRPr="00E31EC3">
              <w:rPr>
                <w:color w:val="1C1C1C"/>
                <w:sz w:val="28"/>
                <w:szCs w:val="28"/>
              </w:rPr>
              <w:t>заимопомощь</w:t>
            </w: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4C31" w:rsidRPr="00E31EC3" w:rsidRDefault="00F44C31" w:rsidP="002C5D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proofErr w:type="gramEnd"/>
            <w:r w:rsidRPr="00E3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управление поведением партнёра — контроль, коррек</w:t>
            </w:r>
            <w:r w:rsidRPr="00E31E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ция, оценка его действий;</w:t>
            </w:r>
            <w:r w:rsidRPr="00E31E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3604E" w:rsidRPr="00E31EC3" w:rsidRDefault="001C3180" w:rsidP="002C5D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</w:t>
            </w:r>
            <w:r w:rsidR="0093604E"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мение воспринимать задачу, мобильно выполнять работу. </w:t>
            </w:r>
          </w:p>
          <w:p w:rsidR="002C5D7E" w:rsidRPr="00E31EC3" w:rsidRDefault="001C3180" w:rsidP="002C5D7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31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E31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У</w:t>
            </w:r>
            <w:r w:rsidR="002C5D7E"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мение организовывать свою учебную задачу;</w:t>
            </w:r>
          </w:p>
          <w:p w:rsidR="00A63F1C" w:rsidRPr="00E31EC3" w:rsidRDefault="00A63F1C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F1C" w:rsidRPr="00E31EC3" w:rsidTr="00D27FBD">
        <w:trPr>
          <w:trHeight w:val="3347"/>
        </w:trPr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997B8E" w:rsidP="00F44C3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Презентация, выставка работ учащихся.</w:t>
            </w:r>
          </w:p>
          <w:p w:rsidR="0093604E" w:rsidRPr="00E31EC3" w:rsidRDefault="00E31EC3" w:rsidP="00F44C31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Словесный метод</w:t>
            </w:r>
          </w:p>
          <w:p w:rsidR="0093604E" w:rsidRPr="00E31EC3" w:rsidRDefault="0093604E" w:rsidP="00F44C31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Беседа.</w:t>
            </w:r>
          </w:p>
          <w:p w:rsidR="00A63F1C" w:rsidRPr="00D27FBD" w:rsidRDefault="0093604E" w:rsidP="00F44C31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Выставка детских работ, выявление ошибок, анализ работ. 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A63F1C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2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Самооценивание</w:t>
            </w:r>
            <w:proofErr w:type="gramStart"/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997B8E" w:rsidRPr="00E31EC3" w:rsidRDefault="00997B8E" w:rsidP="00997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Ребята,  вы  закончили работу. Оценку вашего изделия мы проведём в виде самооценки. Те, кто считают, что хорошо справились с заданием, </w:t>
            </w:r>
            <w:r w:rsidR="002C5D7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свои фигурки поставит на поляну.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7B8E" w:rsidRPr="00E31EC3" w:rsidRDefault="00997B8E" w:rsidP="00997B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На доске оформлена берёзовая роща, посреди которой нарисован</w:t>
            </w:r>
            <w:r w:rsidR="002C5D7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а поляна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63F1C" w:rsidRPr="00E31EC3" w:rsidRDefault="00997B8E" w:rsidP="002C5D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А кто считает, что у него, что- то не получилось, отправит свою фигурку погулять в берёзовую рощу. Как ты считаешь, что у тебя не получилось?</w:t>
            </w: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63F1C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С</w:t>
            </w:r>
            <w:r w:rsidR="00A63F1C" w:rsidRPr="00E31EC3">
              <w:rPr>
                <w:color w:val="1C1C1C"/>
                <w:sz w:val="28"/>
                <w:szCs w:val="28"/>
              </w:rPr>
              <w:t>амоанализ</w:t>
            </w:r>
          </w:p>
          <w:p w:rsidR="00A63F1C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В</w:t>
            </w:r>
            <w:r w:rsidR="00A63F1C" w:rsidRPr="00E31EC3">
              <w:rPr>
                <w:color w:val="1C1C1C"/>
                <w:sz w:val="28"/>
                <w:szCs w:val="28"/>
              </w:rPr>
              <w:t>заимоанализ</w:t>
            </w:r>
          </w:p>
          <w:p w:rsidR="00A63F1C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С</w:t>
            </w:r>
            <w:r w:rsidR="00A63F1C" w:rsidRPr="00E31EC3">
              <w:rPr>
                <w:color w:val="1C1C1C"/>
                <w:sz w:val="28"/>
                <w:szCs w:val="28"/>
              </w:rPr>
              <w:t>амооценка</w:t>
            </w:r>
          </w:p>
          <w:p w:rsidR="00A63F1C" w:rsidRPr="00E31EC3" w:rsidRDefault="001C3180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В</w:t>
            </w:r>
            <w:r w:rsidR="00A63F1C" w:rsidRPr="00E31EC3">
              <w:rPr>
                <w:color w:val="1C1C1C"/>
                <w:sz w:val="28"/>
                <w:szCs w:val="28"/>
              </w:rPr>
              <w:t>заимооценка</w:t>
            </w:r>
          </w:p>
          <w:p w:rsidR="0093604E" w:rsidRPr="00E31EC3" w:rsidRDefault="001C3180" w:rsidP="0093604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Анализ проделанной работы на уроке, оценивание</w:t>
            </w:r>
            <w:r w:rsidR="0093604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х сил, высказывание</w:t>
            </w:r>
            <w:r w:rsidR="0093604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свое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го мнения</w:t>
            </w:r>
            <w:r w:rsidR="0093604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63F1C" w:rsidRPr="00E31EC3" w:rsidRDefault="00A63F1C" w:rsidP="00365575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604E" w:rsidRPr="00E31EC3" w:rsidRDefault="001C3180" w:rsidP="0036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A63F1C"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В</w:t>
            </w:r>
            <w:r w:rsidR="00A63F1C" w:rsidRPr="00E31EC3">
              <w:rPr>
                <w:rFonts w:ascii="Times New Roman" w:hAnsi="Times New Roman" w:cs="Times New Roman"/>
                <w:color w:val="1C1C1C"/>
                <w:sz w:val="28"/>
                <w:szCs w:val="28"/>
              </w:rPr>
              <w:t>нутренняя позиция школьника.</w:t>
            </w:r>
          </w:p>
          <w:p w:rsidR="0093604E" w:rsidRPr="00E31EC3" w:rsidRDefault="0093604E" w:rsidP="00936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F1C" w:rsidRPr="00E31EC3" w:rsidRDefault="001C3180" w:rsidP="00936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E31EC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93604E"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амооценка, умение анализировать результаты своего труда и труда других.</w:t>
            </w:r>
          </w:p>
        </w:tc>
      </w:tr>
      <w:tr w:rsidR="00997B8E" w:rsidRPr="00E31EC3" w:rsidTr="00365575">
        <w:tc>
          <w:tcPr>
            <w:tcW w:w="6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8647D9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>
              <w:rPr>
                <w:color w:val="1C1C1C"/>
                <w:sz w:val="28"/>
                <w:szCs w:val="28"/>
              </w:rPr>
              <w:t>8</w:t>
            </w:r>
          </w:p>
        </w:tc>
        <w:tc>
          <w:tcPr>
            <w:tcW w:w="20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997B8E" w:rsidP="00F44C31">
            <w:pPr>
              <w:pStyle w:val="a9"/>
              <w:spacing w:line="360" w:lineRule="auto"/>
              <w:contextualSpacing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Рефлексия</w:t>
            </w:r>
          </w:p>
        </w:tc>
        <w:tc>
          <w:tcPr>
            <w:tcW w:w="9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49153D" w:rsidP="00365575">
            <w:pPr>
              <w:pStyle w:val="a9"/>
              <w:spacing w:line="100" w:lineRule="atLeast"/>
              <w:jc w:val="center"/>
              <w:rPr>
                <w:color w:val="1C1C1C"/>
                <w:sz w:val="28"/>
                <w:szCs w:val="28"/>
              </w:rPr>
            </w:pPr>
            <w:r>
              <w:rPr>
                <w:color w:val="1C1C1C"/>
                <w:sz w:val="28"/>
                <w:szCs w:val="28"/>
              </w:rPr>
              <w:t>2</w:t>
            </w:r>
          </w:p>
        </w:tc>
        <w:tc>
          <w:tcPr>
            <w:tcW w:w="61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7B8E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-- Какое изделие сегодня на уроке изготавливали?</w:t>
            </w:r>
          </w:p>
          <w:p w:rsidR="00997B8E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С какими материалами работали?</w:t>
            </w:r>
          </w:p>
          <w:p w:rsidR="00997B8E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Понравилось ли вам работать на уроке?</w:t>
            </w:r>
          </w:p>
          <w:p w:rsidR="00997B8E" w:rsidRPr="00E31EC3" w:rsidRDefault="00997B8E" w:rsidP="009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1F4A" w:rsidRDefault="00DF1F4A" w:rsidP="00997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EC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17</w:t>
            </w:r>
          </w:p>
          <w:p w:rsidR="00997B8E" w:rsidRPr="00E31EC3" w:rsidRDefault="00997B8E" w:rsidP="00997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вы хорошо потрудились и справились с работой, а  я предлагаю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вам оформить наши работы вот в такую красочную папку. А вы заметили, что мы сегодня говорили только о 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женских костюмах? Вам интересно как выглядят мужские костюмы этих национальностей? Я предлагаю вам продолжить эту работу как проект на уроках ОРКСЭ. Согласны?</w:t>
            </w:r>
          </w:p>
          <w:p w:rsidR="00A90EB9" w:rsidRPr="00E31EC3" w:rsidRDefault="00A90EB9" w:rsidP="00A90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eastAsia="Times New Roman" w:hAnsi="Times New Roman" w:cs="Times New Roman"/>
                <w:sz w:val="28"/>
                <w:szCs w:val="28"/>
              </w:rPr>
              <w:t>- Все молодцы. Спасибо. Урок окончен.</w:t>
            </w:r>
          </w:p>
        </w:tc>
        <w:tc>
          <w:tcPr>
            <w:tcW w:w="2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5D7E" w:rsidRPr="00E31EC3" w:rsidRDefault="001C3180" w:rsidP="002C5D7E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lastRenderedPageBreak/>
              <w:t>О</w:t>
            </w:r>
            <w:r w:rsidR="002C5D7E" w:rsidRPr="00E31EC3">
              <w:rPr>
                <w:color w:val="1C1C1C"/>
                <w:sz w:val="28"/>
                <w:szCs w:val="28"/>
              </w:rPr>
              <w:t>тветы на вопросы для закрепления материала</w:t>
            </w:r>
          </w:p>
          <w:p w:rsidR="00997B8E" w:rsidRPr="00E31EC3" w:rsidRDefault="001C3180" w:rsidP="002C5D7E">
            <w:pPr>
              <w:pStyle w:val="a9"/>
              <w:spacing w:line="100" w:lineRule="atLeast"/>
              <w:rPr>
                <w:color w:val="1C1C1C"/>
                <w:sz w:val="28"/>
                <w:szCs w:val="28"/>
              </w:rPr>
            </w:pPr>
            <w:r w:rsidRPr="00E31EC3">
              <w:rPr>
                <w:color w:val="1C1C1C"/>
                <w:sz w:val="28"/>
                <w:szCs w:val="28"/>
              </w:rPr>
              <w:t>А</w:t>
            </w:r>
            <w:r w:rsidR="002C5D7E" w:rsidRPr="00E31EC3">
              <w:rPr>
                <w:color w:val="1C1C1C"/>
                <w:sz w:val="28"/>
                <w:szCs w:val="28"/>
              </w:rPr>
              <w:t>нализ урока с точки зрения достижения поставленных целей</w:t>
            </w:r>
          </w:p>
        </w:tc>
        <w:tc>
          <w:tcPr>
            <w:tcW w:w="2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3604E" w:rsidRPr="00E31EC3" w:rsidRDefault="001C3180" w:rsidP="0093604E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  <w:proofErr w:type="gramStart"/>
            <w:r w:rsidRPr="00B53E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B53E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У</w:t>
            </w:r>
            <w:r w:rsidR="0093604E" w:rsidRPr="00E31E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читься определять степень успешности выполнения своей работы, давать оценку работе.</w:t>
            </w:r>
          </w:p>
          <w:p w:rsidR="00997B8E" w:rsidRPr="00E31EC3" w:rsidRDefault="00997B8E" w:rsidP="00365575">
            <w:pPr>
              <w:spacing w:after="0" w:line="240" w:lineRule="auto"/>
              <w:rPr>
                <w:rFonts w:ascii="Times New Roman" w:hAnsi="Times New Roman" w:cs="Times New Roman"/>
                <w:color w:val="1C1C1C"/>
                <w:sz w:val="28"/>
                <w:szCs w:val="28"/>
              </w:rPr>
            </w:pPr>
          </w:p>
        </w:tc>
      </w:tr>
    </w:tbl>
    <w:p w:rsidR="00A63F1C" w:rsidRPr="00E31EC3" w:rsidRDefault="00A63F1C" w:rsidP="00A63F1C">
      <w:pPr>
        <w:spacing w:line="100" w:lineRule="atLeast"/>
        <w:jc w:val="center"/>
        <w:rPr>
          <w:rFonts w:ascii="Times New Roman" w:hAnsi="Times New Roman" w:cs="Times New Roman"/>
          <w:color w:val="1C1C1C"/>
          <w:sz w:val="28"/>
          <w:szCs w:val="28"/>
        </w:rPr>
      </w:pPr>
    </w:p>
    <w:p w:rsidR="00F41D38" w:rsidRPr="00E31EC3" w:rsidRDefault="00F41D38">
      <w:pPr>
        <w:rPr>
          <w:rFonts w:ascii="Times New Roman" w:hAnsi="Times New Roman" w:cs="Times New Roman"/>
          <w:sz w:val="28"/>
          <w:szCs w:val="28"/>
        </w:rPr>
      </w:pPr>
    </w:p>
    <w:sectPr w:rsidR="00F41D38" w:rsidRPr="00E31EC3" w:rsidSect="00A63F1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E0F" w:rsidRDefault="00F21E0F" w:rsidP="00A63F1C">
      <w:pPr>
        <w:spacing w:after="0" w:line="240" w:lineRule="auto"/>
      </w:pPr>
      <w:r>
        <w:separator/>
      </w:r>
    </w:p>
  </w:endnote>
  <w:endnote w:type="continuationSeparator" w:id="1">
    <w:p w:rsidR="00F21E0F" w:rsidRDefault="00F21E0F" w:rsidP="00A6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E0F" w:rsidRDefault="00F21E0F" w:rsidP="00A63F1C">
      <w:pPr>
        <w:spacing w:after="0" w:line="240" w:lineRule="auto"/>
      </w:pPr>
      <w:r>
        <w:separator/>
      </w:r>
    </w:p>
  </w:footnote>
  <w:footnote w:type="continuationSeparator" w:id="1">
    <w:p w:rsidR="00F21E0F" w:rsidRDefault="00F21E0F" w:rsidP="00A63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648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000000"/>
        <w:kern w:val="1"/>
        <w:lang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olor w:val="000000"/>
        <w:kern w:val="1"/>
        <w:lang w:eastAsia="en-US" w:bidi="ar-S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color w:val="000000"/>
        <w:kern w:val="1"/>
        <w:lang w:eastAsia="en-US" w:bidi="ar-S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59E3"/>
    <w:rsid w:val="00105D8C"/>
    <w:rsid w:val="00171F78"/>
    <w:rsid w:val="001816D4"/>
    <w:rsid w:val="001C3180"/>
    <w:rsid w:val="001D5507"/>
    <w:rsid w:val="00204878"/>
    <w:rsid w:val="00257969"/>
    <w:rsid w:val="00283F18"/>
    <w:rsid w:val="002C5D7E"/>
    <w:rsid w:val="0035301C"/>
    <w:rsid w:val="00354B7A"/>
    <w:rsid w:val="004351D7"/>
    <w:rsid w:val="004503A2"/>
    <w:rsid w:val="0049153D"/>
    <w:rsid w:val="006C59E3"/>
    <w:rsid w:val="00766301"/>
    <w:rsid w:val="00767F33"/>
    <w:rsid w:val="007A7D84"/>
    <w:rsid w:val="008538B1"/>
    <w:rsid w:val="008647D9"/>
    <w:rsid w:val="00874E82"/>
    <w:rsid w:val="008B5B2C"/>
    <w:rsid w:val="0093604E"/>
    <w:rsid w:val="0098494D"/>
    <w:rsid w:val="00997B8E"/>
    <w:rsid w:val="00A522AC"/>
    <w:rsid w:val="00A63F1C"/>
    <w:rsid w:val="00A90EB9"/>
    <w:rsid w:val="00B07DC1"/>
    <w:rsid w:val="00B53ED1"/>
    <w:rsid w:val="00BB10F5"/>
    <w:rsid w:val="00BB35E0"/>
    <w:rsid w:val="00BE28AC"/>
    <w:rsid w:val="00C57053"/>
    <w:rsid w:val="00CB2477"/>
    <w:rsid w:val="00D24C1A"/>
    <w:rsid w:val="00D27FBD"/>
    <w:rsid w:val="00D94193"/>
    <w:rsid w:val="00DF1F4A"/>
    <w:rsid w:val="00E024C3"/>
    <w:rsid w:val="00E31EC3"/>
    <w:rsid w:val="00EB18FE"/>
    <w:rsid w:val="00F21E0F"/>
    <w:rsid w:val="00F41D38"/>
    <w:rsid w:val="00F44C31"/>
    <w:rsid w:val="00F6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6C59E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A63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3F1C"/>
  </w:style>
  <w:style w:type="paragraph" w:styleId="a5">
    <w:name w:val="footer"/>
    <w:basedOn w:val="a"/>
    <w:link w:val="a6"/>
    <w:uiPriority w:val="99"/>
    <w:semiHidden/>
    <w:unhideWhenUsed/>
    <w:rsid w:val="00A63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3F1C"/>
  </w:style>
  <w:style w:type="paragraph" w:customStyle="1" w:styleId="1">
    <w:name w:val="Обычный (веб)1"/>
    <w:basedOn w:val="a"/>
    <w:rsid w:val="00A63F1C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10">
    <w:name w:val="Абзац списка1"/>
    <w:basedOn w:val="a"/>
    <w:rsid w:val="00A63F1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customStyle="1" w:styleId="ParagraphStyle">
    <w:name w:val="Paragraph Style"/>
    <w:rsid w:val="00A63F1C"/>
    <w:pPr>
      <w:suppressAutoHyphens/>
      <w:spacing w:after="0" w:line="240" w:lineRule="auto"/>
    </w:pPr>
    <w:rPr>
      <w:rFonts w:ascii="Arial" w:eastAsia="Times New Roman" w:hAnsi="Arial" w:cs="Times New Roman"/>
      <w:kern w:val="1"/>
      <w:sz w:val="24"/>
      <w:szCs w:val="24"/>
    </w:rPr>
  </w:style>
  <w:style w:type="paragraph" w:customStyle="1" w:styleId="11">
    <w:name w:val="Абзац списка1"/>
    <w:basedOn w:val="a"/>
    <w:rsid w:val="00A63F1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a7">
    <w:name w:val="Body Text"/>
    <w:basedOn w:val="a"/>
    <w:link w:val="a8"/>
    <w:rsid w:val="00A63F1C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A63F1C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A63F1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Normal (Web)"/>
    <w:basedOn w:val="a"/>
    <w:uiPriority w:val="99"/>
    <w:unhideWhenUsed/>
    <w:rsid w:val="00A6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grame">
    <w:name w:val="grame"/>
    <w:basedOn w:val="a0"/>
    <w:rsid w:val="00F44C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12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18</cp:revision>
  <dcterms:created xsi:type="dcterms:W3CDTF">2018-02-08T16:15:00Z</dcterms:created>
  <dcterms:modified xsi:type="dcterms:W3CDTF">2025-11-23T18:12:00Z</dcterms:modified>
</cp:coreProperties>
</file>